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D909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111554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6BDF88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6B17BC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7A4B08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9D5389" w14:textId="77777777" w:rsidR="00E714DA" w:rsidRPr="009500B4" w:rsidRDefault="00E714DA">
      <w:pPr>
        <w:spacing w:before="14" w:line="280" w:lineRule="exact"/>
        <w:rPr>
          <w:rFonts w:asciiTheme="majorHAnsi" w:hAnsiTheme="majorHAnsi"/>
          <w:sz w:val="22"/>
          <w:szCs w:val="22"/>
        </w:rPr>
      </w:pPr>
    </w:p>
    <w:p w14:paraId="1A9AA29C" w14:textId="77777777" w:rsidR="00E714DA" w:rsidRPr="009500B4" w:rsidRDefault="009501A3">
      <w:pPr>
        <w:spacing w:line="880" w:lineRule="exact"/>
        <w:ind w:left="391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7"/>
          <w:position w:val="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position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2"/>
          <w:position w:val="3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position w:val="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4"/>
          <w:position w:val="3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position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28"/>
          <w:position w:val="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2"/>
          <w:position w:val="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1"/>
          <w:position w:val="3"/>
          <w:sz w:val="22"/>
          <w:szCs w:val="22"/>
        </w:rPr>
        <w:t>ui</w:t>
      </w:r>
      <w:r w:rsidRPr="009500B4">
        <w:rPr>
          <w:rFonts w:asciiTheme="majorHAnsi" w:eastAsia="Garamond" w:hAnsiTheme="majorHAnsi" w:cs="Garamond"/>
          <w:b/>
          <w:spacing w:val="3"/>
          <w:position w:val="3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position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21"/>
          <w:position w:val="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8"/>
          <w:position w:val="3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2"/>
          <w:position w:val="3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position w:val="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9"/>
          <w:position w:val="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63"/>
          <w:position w:val="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position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2"/>
          <w:position w:val="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position w:val="3"/>
          <w:sz w:val="22"/>
          <w:szCs w:val="22"/>
        </w:rPr>
        <w:t>che</w:t>
      </w:r>
      <w:r w:rsidRPr="009500B4">
        <w:rPr>
          <w:rFonts w:asciiTheme="majorHAnsi" w:eastAsia="Garamond" w:hAnsiTheme="majorHAnsi" w:cs="Garamond"/>
          <w:b/>
          <w:spacing w:val="16"/>
          <w:position w:val="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position w:val="3"/>
          <w:sz w:val="22"/>
          <w:szCs w:val="22"/>
        </w:rPr>
        <w:t>s</w:t>
      </w:r>
    </w:p>
    <w:p w14:paraId="395D0D78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DA836B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F07D01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F8871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63AE1D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1B54D1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91D54E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B0E314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047CFC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3BC02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47E553" w14:textId="77777777" w:rsidR="00E714DA" w:rsidRPr="009500B4" w:rsidRDefault="00E714DA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0235615F" w14:textId="77777777" w:rsidR="00E714DA" w:rsidRPr="009500B4" w:rsidRDefault="009500B4">
      <w:pPr>
        <w:ind w:left="3343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0DA60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8pt;height:122.95pt">
            <v:imagedata r:id="rId7" o:title=""/>
          </v:shape>
        </w:pict>
      </w:r>
    </w:p>
    <w:p w14:paraId="54E5202C" w14:textId="77777777" w:rsidR="00E714DA" w:rsidRPr="009500B4" w:rsidRDefault="00E714DA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75102DB2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B60439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CCAA3D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ABD474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024E5E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853906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E982F5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51BA70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6A0E77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B9B26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FE556A" w14:textId="77777777" w:rsidR="00E714DA" w:rsidRPr="009500B4" w:rsidRDefault="009501A3">
      <w:pPr>
        <w:ind w:left="118" w:right="5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6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ck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de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9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 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ur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. 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ncl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ck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e 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fo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e t</w:t>
      </w:r>
      <w:r w:rsidRPr="009500B4">
        <w:rPr>
          <w:rFonts w:asciiTheme="majorHAnsi" w:eastAsia="Garamond" w:hAnsiTheme="majorHAnsi" w:cs="Garamond"/>
          <w:spacing w:val="10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6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nfo</w:t>
      </w:r>
      <w:r w:rsidRPr="009500B4">
        <w:rPr>
          <w:rFonts w:asciiTheme="majorHAnsi" w:eastAsia="Garamond" w:hAnsiTheme="majorHAnsi" w:cs="Garamond"/>
          <w:spacing w:val="10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e 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ck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 to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m.</w:t>
      </w:r>
      <w:r w:rsidRPr="009500B4">
        <w:rPr>
          <w:rFonts w:asciiTheme="majorHAnsi" w:eastAsia="Garamond" w:hAnsiTheme="majorHAnsi" w:cs="Garamond"/>
          <w:spacing w:val="6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ons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0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5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t,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sc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. 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ur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z w:val="22"/>
          <w:szCs w:val="22"/>
        </w:rPr>
        <w:t>ume 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q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ue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ut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ak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t r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u.</w:t>
      </w:r>
    </w:p>
    <w:p w14:paraId="2A1F933C" w14:textId="77777777" w:rsidR="00E714DA" w:rsidRPr="009500B4" w:rsidRDefault="00E714DA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18602277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16F584" w14:textId="77777777" w:rsidR="00E714DA" w:rsidRPr="009500B4" w:rsidRDefault="009501A3">
      <w:pPr>
        <w:spacing w:line="300" w:lineRule="exact"/>
        <w:ind w:left="118" w:right="157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pgSz w:w="12240" w:h="15840"/>
          <w:pgMar w:top="1480" w:right="1140" w:bottom="280" w:left="1020" w:header="720" w:footer="720" w:gutter="0"/>
          <w:cols w:space="720"/>
        </w:sectPr>
      </w:pPr>
      <w:r w:rsidRPr="009500B4">
        <w:rPr>
          <w:rFonts w:asciiTheme="majorHAnsi" w:eastAsia="Garamond" w:hAnsiTheme="majorHAnsi" w:cs="Garamond"/>
          <w:spacing w:val="6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ts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re 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ab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to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;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4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- 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an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7AD58AF6" w14:textId="77777777" w:rsidR="00E714DA" w:rsidRPr="009500B4" w:rsidRDefault="009501A3">
      <w:pPr>
        <w:spacing w:before="32"/>
        <w:ind w:left="2738" w:right="3459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4"/>
          <w:sz w:val="22"/>
          <w:szCs w:val="22"/>
        </w:rPr>
        <w:lastRenderedPageBreak/>
        <w:t>W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ha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1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pe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t</w:t>
      </w:r>
    </w:p>
    <w:p w14:paraId="6D41008B" w14:textId="77777777" w:rsidR="00E714DA" w:rsidRPr="009500B4" w:rsidRDefault="00E714DA">
      <w:pPr>
        <w:spacing w:before="1" w:line="160" w:lineRule="exact"/>
        <w:rPr>
          <w:rFonts w:asciiTheme="majorHAnsi" w:hAnsiTheme="majorHAnsi"/>
          <w:sz w:val="22"/>
          <w:szCs w:val="22"/>
        </w:rPr>
      </w:pPr>
    </w:p>
    <w:p w14:paraId="71BEB407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0D6129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553C08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ECEC74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37E70C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A78716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F614A9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835DAE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AD9E39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C9BCB85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FDB8CD9" w14:textId="7777777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25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ch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Co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&amp;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….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ge 3</w:t>
      </w:r>
    </w:p>
    <w:p w14:paraId="04B75161" w14:textId="7777777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</w:p>
    <w:p w14:paraId="07B9A2F9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77ADEEC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AEAE65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y 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em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 of</w:t>
      </w:r>
      <w:r w:rsidRPr="009500B4">
        <w:rPr>
          <w:rFonts w:asciiTheme="majorHAnsi" w:eastAsia="Garamond" w:hAnsiTheme="majorHAnsi" w:cs="Garamond"/>
          <w:b/>
          <w:spacing w:val="4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ucc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25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che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ge 4</w:t>
      </w:r>
    </w:p>
    <w:p w14:paraId="56655200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option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ful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</w:p>
    <w:p w14:paraId="0807A6C4" w14:textId="77777777" w:rsidR="00E714DA" w:rsidRPr="009500B4" w:rsidRDefault="00E714DA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8955BBC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oor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25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su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….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ge 5</w:t>
      </w:r>
    </w:p>
    <w:p w14:paraId="04ED0D6C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ommon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ake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</w:p>
    <w:p w14:paraId="15289EB6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525D619D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76B866" w14:textId="7777777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7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s &amp;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ion </w:t>
      </w:r>
      <w:r w:rsidRPr="009500B4">
        <w:rPr>
          <w:rFonts w:asciiTheme="majorHAnsi" w:eastAsia="Garamond" w:hAnsiTheme="majorHAnsi" w:cs="Garamond"/>
          <w:b/>
          <w:spacing w:val="-2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….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ge 6</w:t>
      </w:r>
    </w:p>
    <w:p w14:paraId="5C8CFE44" w14:textId="7777777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ble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ills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bs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</w:p>
    <w:p w14:paraId="28034F0C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21FC38C2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1A2332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Co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9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ct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em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(b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ge 7</w:t>
      </w:r>
    </w:p>
    <w:p w14:paraId="59C52242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ting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bu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point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out?</w:t>
      </w:r>
      <w:r w:rsidRPr="009500B4">
        <w:rPr>
          <w:rFonts w:asciiTheme="majorHAnsi" w:eastAsia="Garamond" w:hAnsiTheme="majorHAnsi" w:cs="Garamond"/>
          <w:spacing w:val="5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ol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oof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wa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nt.</w:t>
      </w:r>
    </w:p>
    <w:p w14:paraId="7AC029CC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9105F8F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2ED2E1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uz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z </w:t>
      </w:r>
      <w:r w:rsidRPr="009500B4">
        <w:rPr>
          <w:rFonts w:asciiTheme="majorHAnsi" w:eastAsia="Garamond" w:hAnsiTheme="majorHAnsi" w:cs="Garamond"/>
          <w:b/>
          <w:spacing w:val="-16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ds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ge 7</w:t>
      </w:r>
    </w:p>
    <w:p w14:paraId="535CEB16" w14:textId="7777777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qu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tion,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“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ow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hould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”</w:t>
      </w:r>
    </w:p>
    <w:p w14:paraId="2EB393AB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3A34D772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39FF77" w14:textId="7777777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25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ch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mp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..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8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1</w:t>
      </w:r>
    </w:p>
    <w:p w14:paraId="040A43E9" w14:textId="7777777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hould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not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ewe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mpl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mpl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look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uid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18DC06A8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4BF819AC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FDAFA2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 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25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……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…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…  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ge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2</w:t>
      </w:r>
    </w:p>
    <w:p w14:paraId="2A478CA8" w14:textId="406EC357" w:rsidR="00E714DA" w:rsidRPr="009500B4" w:rsidRDefault="009501A3">
      <w:pPr>
        <w:ind w:left="117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footerReference w:type="default" r:id="rId8"/>
          <w:pgSz w:w="12240" w:h="15840"/>
          <w:pgMar w:top="1020" w:right="120" w:bottom="280" w:left="1020" w:header="0" w:footer="437" w:gutter="0"/>
          <w:pgNumType w:start="2"/>
          <w:cols w:space="720"/>
        </w:sect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lp.</w:t>
      </w:r>
      <w:r w:rsidRPr="009500B4">
        <w:rPr>
          <w:rFonts w:asciiTheme="majorHAnsi" w:eastAsia="Garamond" w:hAnsiTheme="majorHAnsi" w:cs="Garamond"/>
          <w:spacing w:val="5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out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hops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</w:p>
    <w:p w14:paraId="15EBC25B" w14:textId="77777777" w:rsidR="00E714DA" w:rsidRPr="009500B4" w:rsidRDefault="009501A3" w:rsidP="009500B4">
      <w:pPr>
        <w:spacing w:before="56"/>
        <w:jc w:val="center"/>
        <w:rPr>
          <w:rFonts w:asciiTheme="majorHAnsi" w:eastAsia="Garamond" w:hAnsiTheme="majorHAnsi" w:cs="Garamond"/>
          <w:sz w:val="28"/>
          <w:szCs w:val="28"/>
        </w:rPr>
      </w:pPr>
      <w:r w:rsidRPr="009500B4">
        <w:rPr>
          <w:rFonts w:asciiTheme="majorHAnsi" w:eastAsia="Garamond" w:hAnsiTheme="majorHAnsi" w:cs="Garamond"/>
          <w:b/>
          <w:spacing w:val="-39"/>
          <w:sz w:val="28"/>
          <w:szCs w:val="28"/>
        </w:rPr>
        <w:lastRenderedPageBreak/>
        <w:t>T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eac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h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n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g</w:t>
      </w:r>
      <w:r w:rsidRPr="009500B4">
        <w:rPr>
          <w:rFonts w:asciiTheme="majorHAnsi" w:eastAsia="Garamond" w:hAnsiTheme="majorHAnsi" w:cs="Garamond"/>
          <w:b/>
          <w:spacing w:val="-19"/>
          <w:sz w:val="28"/>
          <w:szCs w:val="28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3"/>
          <w:sz w:val="28"/>
          <w:szCs w:val="28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e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m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e</w:t>
      </w:r>
      <w:r w:rsidRPr="009500B4">
        <w:rPr>
          <w:rFonts w:asciiTheme="majorHAnsi" w:eastAsia="Garamond" w:hAnsiTheme="majorHAnsi" w:cs="Garamond"/>
          <w:b/>
          <w:spacing w:val="-17"/>
          <w:sz w:val="28"/>
          <w:szCs w:val="28"/>
        </w:rPr>
        <w:t xml:space="preserve"> 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e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s</w:t>
      </w:r>
      <w:r w:rsidRPr="009500B4">
        <w:rPr>
          <w:rFonts w:asciiTheme="majorHAnsi" w:eastAsia="Garamond" w:hAnsiTheme="majorHAnsi" w:cs="Garamond"/>
          <w:b/>
          <w:spacing w:val="2"/>
          <w:sz w:val="28"/>
          <w:szCs w:val="28"/>
        </w:rPr>
        <w:t>t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e</w:t>
      </w:r>
      <w:r w:rsidRPr="009500B4">
        <w:rPr>
          <w:rFonts w:asciiTheme="majorHAnsi" w:eastAsia="Garamond" w:hAnsiTheme="majorHAnsi" w:cs="Garamond"/>
          <w:b/>
          <w:spacing w:val="2"/>
          <w:sz w:val="28"/>
          <w:szCs w:val="28"/>
        </w:rPr>
        <w:t>t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c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s,</w:t>
      </w:r>
      <w:r w:rsidRPr="009500B4">
        <w:rPr>
          <w:rFonts w:asciiTheme="majorHAnsi" w:eastAsia="Garamond" w:hAnsiTheme="majorHAnsi" w:cs="Garamond"/>
          <w:b/>
          <w:spacing w:val="-22"/>
          <w:sz w:val="28"/>
          <w:szCs w:val="28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C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n</w:t>
      </w:r>
      <w:r w:rsidRPr="009500B4">
        <w:rPr>
          <w:rFonts w:asciiTheme="majorHAnsi" w:eastAsia="Garamond" w:hAnsiTheme="majorHAnsi" w:cs="Garamond"/>
          <w:b/>
          <w:spacing w:val="4"/>
          <w:sz w:val="28"/>
          <w:szCs w:val="28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n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t</w:t>
      </w:r>
      <w:r w:rsidRPr="009500B4">
        <w:rPr>
          <w:rFonts w:asciiTheme="majorHAnsi" w:eastAsia="Garamond" w:hAnsiTheme="majorHAnsi" w:cs="Garamond"/>
          <w:b/>
          <w:spacing w:val="-14"/>
          <w:sz w:val="28"/>
          <w:szCs w:val="28"/>
        </w:rPr>
        <w:t xml:space="preserve"> 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&amp;</w:t>
      </w:r>
      <w:r w:rsidRPr="009500B4">
        <w:rPr>
          <w:rFonts w:asciiTheme="majorHAnsi" w:eastAsia="Garamond" w:hAnsiTheme="majorHAnsi" w:cs="Garamond"/>
          <w:b/>
          <w:spacing w:val="-4"/>
          <w:sz w:val="28"/>
          <w:szCs w:val="28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8"/>
          <w:szCs w:val="28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d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i</w:t>
      </w:r>
      <w:r w:rsidRPr="009500B4">
        <w:rPr>
          <w:rFonts w:asciiTheme="majorHAnsi" w:eastAsia="Garamond" w:hAnsiTheme="majorHAnsi" w:cs="Garamond"/>
          <w:b/>
          <w:spacing w:val="2"/>
          <w:sz w:val="28"/>
          <w:szCs w:val="28"/>
        </w:rPr>
        <w:t>t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8"/>
          <w:szCs w:val="28"/>
        </w:rPr>
        <w:t>n</w:t>
      </w:r>
      <w:r w:rsidRPr="009500B4">
        <w:rPr>
          <w:rFonts w:asciiTheme="majorHAnsi" w:eastAsia="Garamond" w:hAnsiTheme="majorHAnsi" w:cs="Garamond"/>
          <w:b/>
          <w:sz w:val="28"/>
          <w:szCs w:val="28"/>
        </w:rPr>
        <w:t>g</w:t>
      </w:r>
    </w:p>
    <w:p w14:paraId="108BCED0" w14:textId="77777777" w:rsidR="00E714DA" w:rsidRPr="009500B4" w:rsidRDefault="00E714DA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5E89CC6A" w14:textId="77777777" w:rsidR="00E714DA" w:rsidRPr="009500B4" w:rsidRDefault="009501A3">
      <w:pPr>
        <w:ind w:left="118" w:right="895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iting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me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t,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not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wa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mul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but 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ome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omm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out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 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qu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lity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ly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itt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nt.</w:t>
      </w:r>
      <w:r w:rsidRPr="009500B4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lly pl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ly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dit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d.</w:t>
      </w:r>
    </w:p>
    <w:p w14:paraId="6773E9F4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4E3219C" w14:textId="77777777" w:rsidR="00E714DA" w:rsidRPr="009500B4" w:rsidRDefault="009501A3">
      <w:pPr>
        <w:ind w:left="118" w:right="784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Aes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ay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his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lud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font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mount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hite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res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inno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va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ion;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hould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tly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l.</w:t>
      </w:r>
      <w:r w:rsidRPr="009500B4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4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sh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not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be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ny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olo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ithin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tion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ill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imm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ly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xclu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 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ndid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poor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not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l.</w:t>
      </w:r>
    </w:p>
    <w:p w14:paraId="788D540E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0DE9CFD" w14:textId="77777777" w:rsidR="00E714DA" w:rsidRPr="009500B4" w:rsidRDefault="009501A3">
      <w:pPr>
        <w:ind w:left="117" w:right="62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ont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nt:</w:t>
      </w:r>
      <w:r w:rsidRPr="009500B4">
        <w:rPr>
          <w:rFonts w:asciiTheme="majorHAnsi" w:eastAsia="Garamond" w:hAnsiTheme="majorHAnsi" w:cs="Garamond"/>
          <w:b/>
          <w:spacing w:val="5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hile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tic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ake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ak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out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ru</w:t>
      </w:r>
      <w:r w:rsidRPr="009500B4">
        <w:rPr>
          <w:rFonts w:asciiTheme="majorHAnsi" w:eastAsia="Garamond" w:hAnsiTheme="majorHAnsi" w:cs="Garamond"/>
          <w:sz w:val="22"/>
          <w:szCs w:val="22"/>
        </w:rPr>
        <w:t>nning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ill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out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d.</w:t>
      </w:r>
      <w:r w:rsidRPr="009500B4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lude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hould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eva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mpli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Look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ag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7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cc</w:t>
      </w:r>
      <w:r w:rsidRPr="009500B4">
        <w:rPr>
          <w:rFonts w:asciiTheme="majorHAnsi" w:eastAsia="Garamond" w:hAnsiTheme="majorHAnsi" w:cs="Garamond"/>
          <w:sz w:val="22"/>
          <w:szCs w:val="22"/>
        </w:rPr>
        <w:t>ompli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57397225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51DCE648" w14:textId="77777777" w:rsidR="00E714DA" w:rsidRPr="009500B4" w:rsidRDefault="009501A3">
      <w:pPr>
        <w:ind w:left="118" w:right="93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diting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5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diting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iting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utili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ze</w:t>
      </w:r>
      <w:r w:rsidRPr="009500B4">
        <w:rPr>
          <w:rFonts w:asciiTheme="majorHAnsi" w:eastAsia="Garamond" w:hAnsiTheme="majorHAnsi" w:cs="Garamond"/>
          <w:sz w:val="22"/>
          <w:szCs w:val="22"/>
        </w:rPr>
        <w:t>d.</w:t>
      </w:r>
      <w:r w:rsidRPr="009500B4">
        <w:rPr>
          <w:rFonts w:asciiTheme="majorHAnsi" w:eastAsia="Garamond" w:hAnsiTheme="majorHAnsi" w:cs="Garamond"/>
          <w:spacing w:val="4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diting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acc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pin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point.</w:t>
      </w:r>
      <w:r w:rsidRPr="009500B4">
        <w:rPr>
          <w:rFonts w:asciiTheme="majorHAnsi" w:eastAsia="Garamond" w:hAnsiTheme="majorHAnsi" w:cs="Garamond"/>
          <w:spacing w:val="5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ny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ople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ible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op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by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eye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!</w:t>
      </w:r>
      <w:r w:rsidRPr="009500B4">
        <w:rPr>
          <w:rFonts w:asciiTheme="majorHAnsi" w:eastAsia="Garamond" w:hAnsiTheme="majorHAnsi" w:cs="Garamond"/>
          <w:spacing w:val="5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Look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ag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hops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ifi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lly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!</w:t>
      </w:r>
    </w:p>
    <w:p w14:paraId="227B4721" w14:textId="77777777" w:rsidR="00E714DA" w:rsidRPr="009500B4" w:rsidRDefault="00E714DA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6E6470D6" w14:textId="77777777" w:rsidR="00E714DA" w:rsidRPr="009500B4" w:rsidRDefault="009501A3">
      <w:pPr>
        <w:ind w:left="838" w:right="935" w:hanging="36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onologi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9500B4">
        <w:rPr>
          <w:rFonts w:asciiTheme="majorHAnsi" w:eastAsia="Garamond" w:hAnsiTheme="majorHAnsi" w:cs="Garamond"/>
          <w:b/>
          <w:spacing w:val="-1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ithin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mu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onolo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old.</w:t>
      </w:r>
    </w:p>
    <w:p w14:paraId="1E49B642" w14:textId="77777777" w:rsidR="00E714DA" w:rsidRPr="009500B4" w:rsidRDefault="00E714D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CE1C6D7" w14:textId="77777777" w:rsidR="00E714DA" w:rsidRPr="009500B4" w:rsidRDefault="009501A3">
      <w:pPr>
        <w:ind w:left="837" w:right="648" w:hanging="36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Acc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pli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-1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Stat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ull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oint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4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limin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onoun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“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”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eg</w:t>
      </w:r>
      <w:r w:rsidRPr="009500B4">
        <w:rPr>
          <w:rFonts w:asciiTheme="majorHAnsi" w:eastAsia="Garamond" w:hAnsiTheme="majorHAnsi" w:cs="Garamond"/>
          <w:sz w:val="22"/>
          <w:szCs w:val="22"/>
        </w:rPr>
        <w:t>inning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ull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 point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this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d.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oid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odu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ind-up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“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duti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lud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d...”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“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ibiliti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…”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.  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ibe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ting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duti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qu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ntify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out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 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ibl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ble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ill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iption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Acc</w:t>
      </w:r>
      <w:r w:rsidRPr="009500B4">
        <w:rPr>
          <w:rFonts w:asciiTheme="majorHAnsi" w:eastAsia="Garamond" w:hAnsiTheme="majorHAnsi" w:cs="Garamond"/>
          <w:sz w:val="22"/>
          <w:szCs w:val="22"/>
        </w:rPr>
        <w:t>ompli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found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ag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7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4C95D6CF" w14:textId="77777777" w:rsidR="00E714DA" w:rsidRPr="009500B4" w:rsidRDefault="00E714D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B5E9F96" w14:textId="77777777" w:rsidR="00E714DA" w:rsidRPr="009500B4" w:rsidRDefault="009501A3">
      <w:pPr>
        <w:ind w:left="838" w:right="838" w:hanging="36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Le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ngth: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pt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hould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kee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ir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age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f 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 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diffi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ulty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sz w:val="22"/>
          <w:szCs w:val="22"/>
        </w:rPr>
        <w:t>id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not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lo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ly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</w:t>
      </w:r>
    </w:p>
    <w:p w14:paraId="681D15E8" w14:textId="77777777" w:rsidR="00E714DA" w:rsidRPr="009500B4" w:rsidRDefault="009501A3">
      <w:pPr>
        <w:spacing w:line="260" w:lineRule="exact"/>
        <w:ind w:left="83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hin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;</w:t>
      </w:r>
      <w:r w:rsidRPr="009500B4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lf,</w:t>
      </w:r>
      <w:r w:rsidRPr="009500B4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“</w:t>
      </w:r>
      <w:r w:rsidRPr="009500B4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ill</w:t>
      </w:r>
      <w:r w:rsidRPr="009500B4">
        <w:rPr>
          <w:rFonts w:asciiTheme="majorHAnsi" w:eastAsia="Garamond" w:hAnsiTheme="majorHAnsi" w:cs="Garamond"/>
          <w:spacing w:val="-5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this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7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uppo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6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my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futu</w:t>
      </w:r>
      <w:r w:rsidRPr="009500B4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tion</w:t>
      </w:r>
      <w:r w:rsidRPr="009500B4">
        <w:rPr>
          <w:rFonts w:asciiTheme="majorHAnsi" w:eastAsia="Garamond" w:hAnsiTheme="majorHAnsi" w:cs="Garamond"/>
          <w:spacing w:val="-1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?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”</w:t>
      </w:r>
    </w:p>
    <w:p w14:paraId="3EDE4C02" w14:textId="77777777" w:rsidR="00E714DA" w:rsidRPr="009500B4" w:rsidRDefault="00E714DA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7116C3B0" w14:textId="77777777" w:rsidR="00E714DA" w:rsidRPr="009500B4" w:rsidRDefault="009501A3">
      <w:pPr>
        <w:ind w:left="838" w:right="733" w:hanging="36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gin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ak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lly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by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app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hit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llow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’s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ey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t.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.8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sz w:val="22"/>
          <w:szCs w:val="22"/>
        </w:rPr>
        <w:t>.5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115E2469" w14:textId="77777777" w:rsidR="00E714DA" w:rsidRPr="009500B4" w:rsidRDefault="00E714DA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63A79228" w14:textId="77777777" w:rsidR="00E714DA" w:rsidRPr="009500B4" w:rsidRDefault="009501A3">
      <w:pPr>
        <w:ind w:left="838" w:right="893" w:hanging="36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ont: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4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ont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d.</w:t>
      </w:r>
      <w:r w:rsidRPr="009500B4">
        <w:rPr>
          <w:rFonts w:asciiTheme="majorHAnsi" w:eastAsia="Garamond" w:hAnsiTheme="majorHAnsi" w:cs="Garamond"/>
          <w:spacing w:val="5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n,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l,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ood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 </w:t>
      </w:r>
      <w:r w:rsidRPr="009500B4">
        <w:rPr>
          <w:rFonts w:asciiTheme="majorHAnsi" w:eastAsia="Garamond" w:hAnsiTheme="majorHAnsi" w:cs="Garamond"/>
          <w:spacing w:val="5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10</w:t>
      </w:r>
      <w:r w:rsidRPr="009500B4">
        <w:rPr>
          <w:rFonts w:asciiTheme="majorHAnsi" w:eastAsia="Garamond" w:hAnsiTheme="majorHAnsi" w:cs="Garamond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point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ont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omm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d.</w:t>
      </w:r>
    </w:p>
    <w:p w14:paraId="2E9EE359" w14:textId="77777777" w:rsidR="00E714DA" w:rsidRPr="009500B4" w:rsidRDefault="00E714D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20848681" w14:textId="77777777" w:rsidR="00E714DA" w:rsidRPr="009500B4" w:rsidRDefault="009501A3">
      <w:pPr>
        <w:spacing w:line="243" w:lineRule="auto"/>
        <w:ind w:left="838" w:right="651" w:hanging="36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1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tting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ds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nt.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mpl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bold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job titl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 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ak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bold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job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titl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o,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thing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tly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e.</w:t>
      </w:r>
    </w:p>
    <w:p w14:paraId="1728CD0C" w14:textId="77777777" w:rsidR="00E714DA" w:rsidRPr="009500B4" w:rsidRDefault="00E714DA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134EF218" w14:textId="77777777" w:rsidR="00E714DA" w:rsidRPr="009500B4" w:rsidRDefault="009501A3">
      <w:pPr>
        <w:ind w:left="838" w:right="812" w:hanging="360"/>
        <w:jc w:val="both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Acc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job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100</w:t>
      </w:r>
      <w:r w:rsidRPr="009500B4">
        <w:rPr>
          <w:rFonts w:asciiTheme="majorHAnsi" w:eastAsia="Garamond" w:hAnsiTheme="majorHAnsi" w:cs="Garamond"/>
          <w:sz w:val="22"/>
          <w:szCs w:val="22"/>
        </w:rPr>
        <w:t>%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fully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d th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eck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pun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tion.</w:t>
      </w:r>
      <w:r w:rsidRPr="009500B4">
        <w:rPr>
          <w:rFonts w:asciiTheme="majorHAnsi" w:eastAsia="Garamond" w:hAnsiTheme="majorHAnsi" w:cs="Garamond"/>
          <w:spacing w:val="-1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dit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noth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eye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;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ny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ople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ibl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nd,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!</w:t>
      </w:r>
    </w:p>
    <w:p w14:paraId="56AA470D" w14:textId="77777777" w:rsidR="00E714DA" w:rsidRPr="009500B4" w:rsidRDefault="00E714DA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5D74B0BC" w14:textId="77777777" w:rsidR="00E714DA" w:rsidRPr="009500B4" w:rsidRDefault="009501A3">
      <w:pPr>
        <w:ind w:left="838" w:right="722" w:hanging="360"/>
        <w:jc w:val="both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pgSz w:w="12240" w:h="15840"/>
          <w:pgMar w:top="720" w:right="120" w:bottom="280" w:left="660" w:header="0" w:footer="437" w:gutter="0"/>
          <w:cols w:space="720"/>
        </w:sectPr>
      </w:pPr>
      <w:r w:rsidRPr="009500B4">
        <w:rPr>
          <w:rFonts w:asciiTheme="majorHAnsi" w:eastAsia="Microsoft Sans Serif" w:hAnsiTheme="majorHAnsi" w:cs="Microsoft Sans Serif"/>
          <w:w w:val="335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Qual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qu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lity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24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3</w:t>
      </w:r>
      <w:r w:rsidRPr="009500B4">
        <w:rPr>
          <w:rFonts w:asciiTheme="majorHAnsi" w:eastAsia="Garamond" w:hAnsiTheme="majorHAnsi" w:cs="Garamond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lb,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25</w:t>
      </w:r>
      <w:r w:rsidRPr="009500B4">
        <w:rPr>
          <w:rFonts w:asciiTheme="majorHAnsi" w:eastAsia="Garamond" w:hAnsiTheme="majorHAnsi" w:cs="Garamond"/>
          <w:sz w:val="22"/>
          <w:szCs w:val="22"/>
        </w:rPr>
        <w:t>%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fib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8</w:t>
      </w:r>
      <w:r w:rsidRPr="009500B4">
        <w:rPr>
          <w:rFonts w:asciiTheme="majorHAnsi" w:eastAsia="Garamond" w:hAnsiTheme="majorHAnsi" w:cs="Garamond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sz w:val="22"/>
          <w:szCs w:val="22"/>
        </w:rPr>
        <w:t>/2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sz w:val="22"/>
          <w:szCs w:val="22"/>
        </w:rPr>
        <w:t>1)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ew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nk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 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60AD1587" w14:textId="77777777" w:rsidR="00E714DA" w:rsidRPr="009500B4" w:rsidRDefault="009501A3">
      <w:pPr>
        <w:spacing w:before="56"/>
        <w:ind w:left="670" w:right="1400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9"/>
          <w:sz w:val="22"/>
          <w:szCs w:val="22"/>
        </w:rPr>
        <w:lastRenderedPageBreak/>
        <w:t>K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em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b/>
          <w:spacing w:val="6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4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fu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-2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39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3"/>
          <w:w w:val="99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e</w:t>
      </w:r>
    </w:p>
    <w:p w14:paraId="6B1FD832" w14:textId="77777777" w:rsidR="00E714DA" w:rsidRPr="009500B4" w:rsidRDefault="00E714DA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3FB5F58B" w14:textId="77777777" w:rsidR="00E714DA" w:rsidRPr="009500B4" w:rsidRDefault="009501A3">
      <w:pPr>
        <w:ind w:left="4110" w:right="4841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  <w:u w:val="single" w:color="000000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  <w:u w:val="single" w:color="000000"/>
        </w:rPr>
        <w:t>nd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  <w:u w:val="single" w:color="000000"/>
        </w:rPr>
        <w:t>to</w:t>
      </w:r>
      <w:r w:rsidRPr="009500B4">
        <w:rPr>
          <w:rFonts w:asciiTheme="majorHAnsi" w:eastAsia="Garamond" w:hAnsiTheme="majorHAnsi" w:cs="Garamond"/>
          <w:b/>
          <w:spacing w:val="12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  <w:u w:val="single" w:color="000000"/>
        </w:rPr>
        <w:t>y</w:t>
      </w:r>
      <w:r w:rsidRPr="009500B4">
        <w:rPr>
          <w:rFonts w:asciiTheme="majorHAnsi" w:eastAsia="Garamond" w:hAnsiTheme="majorHAnsi" w:cs="Garamond"/>
          <w:b/>
          <w:spacing w:val="-14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  <w:u w:val="single" w:color="000000"/>
        </w:rPr>
        <w:t>l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  <w:u w:val="single" w:color="000000"/>
        </w:rPr>
        <w:t>me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  <w:u w:val="single" w:color="000000"/>
        </w:rPr>
        <w:t>n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  <w:u w:val="single" w:color="000000"/>
        </w:rPr>
        <w:t>ts</w:t>
      </w:r>
    </w:p>
    <w:p w14:paraId="4299A73E" w14:textId="77777777" w:rsidR="00E714DA" w:rsidRPr="009500B4" w:rsidRDefault="009501A3">
      <w:pPr>
        <w:spacing w:line="240" w:lineRule="exact"/>
        <w:ind w:left="3007" w:right="373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 elemen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need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e.</w:t>
      </w:r>
    </w:p>
    <w:p w14:paraId="1BB1D5E2" w14:textId="77777777" w:rsidR="00E714DA" w:rsidRPr="009500B4" w:rsidRDefault="009501A3">
      <w:pPr>
        <w:spacing w:before="5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ntifi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ation</w:t>
      </w:r>
    </w:p>
    <w:p w14:paraId="10670935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Needs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nclude your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spacing w:val="-3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nd l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me</w:t>
      </w:r>
      <w:r w:rsidRPr="009500B4">
        <w:rPr>
          <w:rFonts w:asciiTheme="majorHAnsi" w:eastAsia="Garamond" w:hAnsiTheme="majorHAnsi" w:cs="Garamond"/>
          <w:color w:val="323232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(s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 xml:space="preserve">ould be 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color w:val="323232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ont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e, but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ove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o l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 xml:space="preserve">ok 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ut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pl</w:t>
      </w:r>
      <w:r w:rsidRPr="009500B4">
        <w:rPr>
          <w:rFonts w:asciiTheme="majorHAnsi" w:eastAsia="Garamond" w:hAnsiTheme="majorHAnsi" w:cs="Garamond"/>
          <w:color w:val="323232"/>
          <w:spacing w:val="-3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, con</w:t>
      </w:r>
      <w:r w:rsidRPr="009500B4">
        <w:rPr>
          <w:rFonts w:asciiTheme="majorHAnsi" w:eastAsia="Garamond" w:hAnsiTheme="majorHAnsi" w:cs="Garamond"/>
          <w:color w:val="323232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323232"/>
          <w:position w:val="1"/>
          <w:sz w:val="22"/>
          <w:szCs w:val="22"/>
        </w:rPr>
        <w:t>ct</w:t>
      </w:r>
    </w:p>
    <w:p w14:paraId="5BD90261" w14:textId="77777777" w:rsidR="00E714DA" w:rsidRPr="009500B4" w:rsidRDefault="009501A3">
      <w:pPr>
        <w:spacing w:before="2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color w:val="323232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color w:val="323232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color w:val="32323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323232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32323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color w:val="323232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323232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323232"/>
          <w:sz w:val="22"/>
          <w:szCs w:val="22"/>
        </w:rPr>
        <w:t xml:space="preserve">ion : 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hone n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mber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 xml:space="preserve"> a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nd p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l em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 xml:space="preserve">il 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dd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nd y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tr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eet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ci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 xml:space="preserve">y, 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 xml:space="preserve">e &amp; 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ip code</w:t>
      </w:r>
    </w:p>
    <w:p w14:paraId="2F3D320F" w14:textId="77777777" w:rsidR="00E714DA" w:rsidRPr="009500B4" w:rsidRDefault="00E714DA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59B635BA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tifi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ation</w:t>
      </w:r>
    </w:p>
    <w:p w14:paraId="3E37F6F7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ll ce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io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nd w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en you expect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ive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m: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ly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hildhood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(T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ype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0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4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lemen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 03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, S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cond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</w:p>
    <w:p w14:paraId="040A25C5" w14:textId="77777777" w:rsidR="00E714DA" w:rsidRPr="009500B4" w:rsidRDefault="009501A3">
      <w:pPr>
        <w:spacing w:before="2"/>
        <w:ind w:left="106" w:right="5642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(T</w:t>
      </w:r>
      <w:r w:rsidRPr="009500B4">
        <w:rPr>
          <w:rFonts w:asciiTheme="majorHAnsi" w:eastAsia="Garamond" w:hAnsiTheme="majorHAnsi" w:cs="Garamond"/>
          <w:sz w:val="22"/>
          <w:szCs w:val="22"/>
        </w:rPr>
        <w:t>ype 09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peci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duc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ion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(T</w:t>
      </w:r>
      <w:r w:rsidRPr="009500B4">
        <w:rPr>
          <w:rFonts w:asciiTheme="majorHAnsi" w:eastAsia="Garamond" w:hAnsiTheme="majorHAnsi" w:cs="Garamond"/>
          <w:sz w:val="22"/>
          <w:szCs w:val="22"/>
        </w:rPr>
        <w:t>ype 10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hy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Ed</w:t>
      </w:r>
      <w:r w:rsidRPr="009500B4">
        <w:rPr>
          <w:rFonts w:asciiTheme="majorHAnsi" w:eastAsia="Garamond" w:hAnsiTheme="majorHAnsi" w:cs="Garamond"/>
          <w:sz w:val="22"/>
          <w:szCs w:val="22"/>
        </w:rPr>
        <w:t>uc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(T</w:t>
      </w:r>
      <w:r w:rsidRPr="009500B4">
        <w:rPr>
          <w:rFonts w:asciiTheme="majorHAnsi" w:eastAsia="Garamond" w:hAnsiTheme="majorHAnsi" w:cs="Garamond"/>
          <w:sz w:val="22"/>
          <w:szCs w:val="22"/>
        </w:rPr>
        <w:t>ype 1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0</w:t>
      </w:r>
      <w:r w:rsidRPr="009500B4">
        <w:rPr>
          <w:rFonts w:asciiTheme="majorHAnsi" w:eastAsia="Garamond" w:hAnsiTheme="majorHAnsi" w:cs="Garamond"/>
          <w:color w:val="0000FF"/>
          <w:sz w:val="22"/>
          <w:szCs w:val="22"/>
        </w:rPr>
        <w:t xml:space="preserve">) 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000000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ny e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do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emen</w:t>
      </w:r>
      <w:r w:rsidRPr="009500B4">
        <w:rPr>
          <w:rFonts w:asciiTheme="majorHAnsi" w:eastAsia="Garamond" w:hAnsiTheme="majorHAnsi" w:cs="Garamond"/>
          <w:color w:val="000000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color w:val="000000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 xml:space="preserve">you </w:t>
      </w:r>
      <w:r w:rsidRPr="009500B4">
        <w:rPr>
          <w:rFonts w:asciiTheme="majorHAnsi" w:eastAsia="Garamond" w:hAnsiTheme="majorHAnsi" w:cs="Garamond"/>
          <w:color w:val="000000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color w:val="000000"/>
          <w:sz w:val="22"/>
          <w:szCs w:val="22"/>
        </w:rPr>
        <w:t>xpect</w:t>
      </w:r>
    </w:p>
    <w:p w14:paraId="1457A759" w14:textId="77777777" w:rsidR="00E714DA" w:rsidRPr="009500B4" w:rsidRDefault="00E714DA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01BBBE54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t>Ex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le</w:t>
      </w:r>
      <w:r w:rsidRPr="009500B4">
        <w:rPr>
          <w:rFonts w:asciiTheme="majorHAnsi" w:hAnsiTheme="majorHAnsi"/>
          <w:sz w:val="22"/>
          <w:szCs w:val="22"/>
        </w:rPr>
        <w:t>: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lli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it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tar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ert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(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pe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0</w:t>
      </w:r>
      <w:r w:rsidRPr="009500B4">
        <w:rPr>
          <w:rFonts w:asciiTheme="majorHAnsi" w:hAnsiTheme="majorHAnsi"/>
          <w:sz w:val="22"/>
          <w:szCs w:val="22"/>
        </w:rPr>
        <w:t>3</w:t>
      </w:r>
      <w:r w:rsidRPr="009500B4">
        <w:rPr>
          <w:rFonts w:asciiTheme="majorHAnsi" w:hAnsiTheme="majorHAnsi"/>
          <w:spacing w:val="1"/>
          <w:sz w:val="22"/>
          <w:szCs w:val="22"/>
        </w:rPr>
        <w:t>)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x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J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2014</w:t>
      </w:r>
    </w:p>
    <w:p w14:paraId="1A814A73" w14:textId="77777777" w:rsidR="00E714DA" w:rsidRPr="009500B4" w:rsidRDefault="009501A3">
      <w:pPr>
        <w:spacing w:before="1"/>
        <w:ind w:left="937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1"/>
          <w:sz w:val="22"/>
          <w:szCs w:val="22"/>
        </w:rPr>
        <w:t>Mi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de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End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rse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nt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e</w:t>
      </w:r>
      <w:r w:rsidRPr="009500B4">
        <w:rPr>
          <w:rFonts w:asciiTheme="majorHAnsi" w:hAnsiTheme="majorHAnsi"/>
          <w:sz w:val="22"/>
          <w:szCs w:val="22"/>
        </w:rPr>
        <w:t>x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 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6D11DE84" w14:textId="77777777" w:rsidR="00E714DA" w:rsidRPr="009500B4" w:rsidRDefault="00E714D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1925C65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ation</w:t>
      </w:r>
    </w:p>
    <w:p w14:paraId="46EF8501" w14:textId="77777777" w:rsidR="00E714DA" w:rsidRPr="009500B4" w:rsidRDefault="009501A3">
      <w:pPr>
        <w:spacing w:before="1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on,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y, 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                                                                                                     </w:t>
      </w:r>
      <w:r w:rsidRPr="009500B4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ed)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</w:p>
    <w:p w14:paraId="6DCE49EF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 out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he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ull n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me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(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expec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ed)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deg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ee;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 l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ino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once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tr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ns</w:t>
      </w:r>
    </w:p>
    <w:p w14:paraId="1DF7361C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*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 no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ll deg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ees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 w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en in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ingu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la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ex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mple: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chelor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in 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lemen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duc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ion</w:t>
      </w:r>
    </w:p>
    <w:p w14:paraId="2FE39362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A: 4.0/4.0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ecomm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nded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you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nclude y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ur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A if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3.0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high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)</w:t>
      </w:r>
    </w:p>
    <w:p w14:paraId="4899EDD1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Ot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her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ible i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ion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 include: 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udy A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d,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k, or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mic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Hon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</w:p>
    <w:p w14:paraId="54455540" w14:textId="77777777" w:rsidR="00E714DA" w:rsidRPr="009500B4" w:rsidRDefault="00E714DA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02E4486D" w14:textId="77777777" w:rsidR="00E714DA" w:rsidRPr="009500B4" w:rsidRDefault="009501A3">
      <w:pPr>
        <w:ind w:left="4730" w:right="5460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Ex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  <w:u w:val="single" w:color="000000"/>
        </w:rPr>
        <w:t>p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b/>
          <w:spacing w:val="-3"/>
          <w:w w:val="99"/>
          <w:sz w:val="22"/>
          <w:szCs w:val="22"/>
          <w:u w:val="single" w:color="000000"/>
        </w:rPr>
        <w:t>i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  <w:u w:val="single" w:color="000000"/>
        </w:rPr>
        <w:t>n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c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  <w:u w:val="single" w:color="000000"/>
        </w:rPr>
        <w:t>e</w:t>
      </w:r>
    </w:p>
    <w:p w14:paraId="0ABB3EB7" w14:textId="77777777" w:rsidR="00E714DA" w:rsidRPr="009500B4" w:rsidRDefault="009501A3">
      <w:pPr>
        <w:ind w:left="106" w:right="965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ience is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 he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ny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ching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ume; how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 it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be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 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iety 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. 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 m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sz w:val="22"/>
          <w:szCs w:val="22"/>
        </w:rPr>
        <w:t>ich, 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nc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ching expe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put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 yo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ume.  Keep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mind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ft</w:t>
      </w:r>
      <w:r w:rsidRPr="009500B4">
        <w:rPr>
          <w:rFonts w:asciiTheme="majorHAnsi" w:eastAsia="Garamond" w:hAnsiTheme="majorHAnsi" w:cs="Garamond"/>
          <w:sz w:val="22"/>
          <w:szCs w:val="22"/>
        </w:rPr>
        <w:t>er 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 </w:t>
      </w:r>
      <w:r w:rsidRPr="009500B4">
        <w:rPr>
          <w:rFonts w:asciiTheme="majorHAnsi" w:eastAsia="Garamond" w:hAnsiTheme="majorHAnsi" w:cs="Garamond"/>
          <w:sz w:val="22"/>
          <w:szCs w:val="22"/>
        </w:rPr>
        <w:t>expe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ence,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 will be bullet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ccompli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emen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ng your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expe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ience m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ul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y. 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7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dvice on 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ccompli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ment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emen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  <w:u w:val="single" w:color="000000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po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rt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  <w:u w:val="single" w:color="000000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pacing w:val="-13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  <w:u w:val="single" w:color="000000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: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hin 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ion, exp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nces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be 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ed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 ch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o- logic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4C61A00A" w14:textId="77777777" w:rsidR="00E714DA" w:rsidRPr="009500B4" w:rsidRDefault="00E714DA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58457AE3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)</w:t>
      </w:r>
    </w:p>
    <w:p w14:paraId="7C882A28" w14:textId="77777777" w:rsidR="00E714DA" w:rsidRPr="009500B4" w:rsidRDefault="009501A3">
      <w:pPr>
        <w:spacing w:before="1"/>
        <w:ind w:left="106" w:right="899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udent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ching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your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sz w:val="22"/>
          <w:szCs w:val="22"/>
        </w:rPr>
        <w:t>el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ching exp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ce 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ly out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college. 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e, it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will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oll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w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 educ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-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ion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ke up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mount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ce on 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 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ft</w:t>
      </w:r>
      <w:r w:rsidRPr="009500B4">
        <w:rPr>
          <w:rFonts w:asciiTheme="majorHAnsi" w:eastAsia="Garamond" w:hAnsiTheme="majorHAnsi" w:cs="Garamond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college. 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nclu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peci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ic 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on pl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 cl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ssr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gement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kil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ching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yles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ke you unique. 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ge 7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9500B4">
        <w:rPr>
          <w:rFonts w:asciiTheme="majorHAnsi" w:eastAsia="Garamond" w:hAnsiTheme="majorHAnsi" w:cs="Garamond"/>
          <w:sz w:val="22"/>
          <w:szCs w:val="22"/>
        </w:rPr>
        <w:t>ind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out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ore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ing a 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oper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cco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pli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ment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emen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0EC63C9E" w14:textId="77777777" w:rsidR="00E714DA" w:rsidRPr="009500B4" w:rsidRDefault="00E714DA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66102514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lat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</w:p>
    <w:p w14:paraId="146B6C80" w14:textId="77777777" w:rsidR="00E714DA" w:rsidRPr="009500B4" w:rsidRDefault="009501A3">
      <w:pPr>
        <w:spacing w:before="2"/>
        <w:ind w:left="106" w:right="12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z w:val="22"/>
          <w:szCs w:val="22"/>
        </w:rPr>
        <w:t>Highlight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id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id expe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iences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ough which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ve 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kill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. 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mpl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include, b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 not limi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o: 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mp 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 co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ny.</w:t>
      </w:r>
    </w:p>
    <w:p w14:paraId="782E241E" w14:textId="77777777" w:rsidR="00E714DA" w:rsidRPr="009500B4" w:rsidRDefault="00E714DA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D2C86E4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mple:          </w:t>
      </w:r>
      <w:r w:rsidRPr="009500B4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i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i/>
          <w:spacing w:val="-1"/>
          <w:sz w:val="22"/>
          <w:szCs w:val="22"/>
        </w:rPr>
        <w:t>ann</w:t>
      </w:r>
      <w:r w:rsidRPr="009500B4">
        <w:rPr>
          <w:rFonts w:asciiTheme="majorHAnsi" w:eastAsia="Garamond" w:hAnsiTheme="majorHAnsi" w:cs="Garamond"/>
          <w:i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, Smi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mily,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go,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           </w:t>
      </w:r>
      <w:r w:rsidRPr="009500B4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ch 2008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ent</w:t>
      </w:r>
    </w:p>
    <w:p w14:paraId="503F9332" w14:textId="77777777" w:rsidR="00E714DA" w:rsidRPr="009500B4" w:rsidRDefault="00E714DA">
      <w:pPr>
        <w:spacing w:before="6" w:line="120" w:lineRule="exact"/>
        <w:rPr>
          <w:rFonts w:asciiTheme="majorHAnsi" w:hAnsiTheme="majorHAnsi"/>
          <w:sz w:val="22"/>
          <w:szCs w:val="22"/>
        </w:rPr>
      </w:pPr>
    </w:p>
    <w:p w14:paraId="31FED21C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ld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</w:p>
    <w:p w14:paraId="17CF5A0F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ocus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 a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elect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f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w expe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ences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 which you pl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ive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ole in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he cl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nd wi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ude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s.</w:t>
      </w:r>
    </w:p>
    <w:p w14:paraId="08BEBBC8" w14:textId="77777777" w:rsidR="00E714DA" w:rsidRPr="009500B4" w:rsidRDefault="00E714DA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1836A254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mple:          </w:t>
      </w:r>
      <w:r w:rsidRPr="009500B4">
        <w:rPr>
          <w:rFonts w:asciiTheme="majorHAnsi" w:eastAsia="Garamond" w:hAnsiTheme="majorHAnsi" w:cs="Garamond"/>
          <w:spacing w:val="2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i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i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i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i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i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i/>
          <w:spacing w:val="-1"/>
          <w:sz w:val="22"/>
          <w:szCs w:val="22"/>
        </w:rPr>
        <w:t>ad</w:t>
      </w:r>
      <w:r w:rsidRPr="009500B4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emen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School,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go,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             </w:t>
      </w:r>
      <w:r w:rsidRPr="009500B4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Sep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ember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2009–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ob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sz w:val="22"/>
          <w:szCs w:val="22"/>
        </w:rPr>
        <w:t>009</w:t>
      </w:r>
    </w:p>
    <w:p w14:paraId="02FE2C9D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C022A12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k/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Pr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ess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ional</w:t>
      </w:r>
      <w:r w:rsidRPr="009500B4">
        <w:rPr>
          <w:rFonts w:asciiTheme="majorHAnsi" w:eastAsia="Garamond" w:hAnsiTheme="majorHAnsi" w:cs="Garamond"/>
          <w:b/>
          <w:spacing w:val="-1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</w:p>
    <w:p w14:paraId="2A14E6BC" w14:textId="77777777" w:rsidR="00E714DA" w:rsidRPr="009500B4" w:rsidRDefault="009501A3">
      <w:pPr>
        <w:spacing w:line="24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Pr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incip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ls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will be m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ed in yo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ching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expe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ence; how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, you m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y include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kills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ob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indu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</w:p>
    <w:p w14:paraId="7EE47DF4" w14:textId="77777777" w:rsidR="00E714DA" w:rsidRPr="009500B4" w:rsidRDefault="009501A3">
      <w:pPr>
        <w:spacing w:before="2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sf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ble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cl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m. 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ex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mple,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ini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g, coll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g.</w:t>
      </w:r>
    </w:p>
    <w:p w14:paraId="1EC0FAAB" w14:textId="77777777" w:rsidR="00E714DA" w:rsidRPr="009500B4" w:rsidRDefault="00E714DA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6C5D43DE" w14:textId="77777777" w:rsidR="00E714DA" w:rsidRPr="009500B4" w:rsidRDefault="009501A3">
      <w:pPr>
        <w:ind w:left="4247" w:right="4976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  <w:u w:val="single" w:color="000000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  <w:u w:val="single" w:color="000000"/>
        </w:rPr>
        <w:t>pti</w:t>
      </w:r>
      <w:r w:rsidRPr="009500B4">
        <w:rPr>
          <w:rFonts w:asciiTheme="majorHAnsi" w:eastAsia="Garamond" w:hAnsiTheme="majorHAnsi" w:cs="Garamond"/>
          <w:b/>
          <w:sz w:val="22"/>
          <w:szCs w:val="22"/>
          <w:u w:val="single" w:color="000000"/>
        </w:rPr>
        <w:t>on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  <w:u w:val="single" w:color="000000"/>
        </w:rPr>
        <w:t>l</w:t>
      </w:r>
      <w:r w:rsidRPr="009500B4">
        <w:rPr>
          <w:rFonts w:asciiTheme="majorHAnsi" w:eastAsia="Garamond" w:hAnsiTheme="majorHAnsi" w:cs="Garamond"/>
          <w:b/>
          <w:spacing w:val="-14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Ele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  <w:u w:val="single" w:color="000000"/>
        </w:rPr>
        <w:t>m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  <w:u w:val="single" w:color="000000"/>
        </w:rPr>
        <w:t>nts</w:t>
      </w:r>
    </w:p>
    <w:p w14:paraId="51017C01" w14:textId="77777777" w:rsidR="00E714DA" w:rsidRPr="009500B4" w:rsidRDefault="009501A3">
      <w:pPr>
        <w:ind w:left="3274" w:right="4007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nclude on your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me:</w:t>
      </w:r>
    </w:p>
    <w:p w14:paraId="40FF22FB" w14:textId="77777777" w:rsidR="00E714DA" w:rsidRPr="009500B4" w:rsidRDefault="00E714DA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16EDD140" w14:textId="77777777" w:rsidR="00E714DA" w:rsidRPr="009500B4" w:rsidRDefault="009501A3">
      <w:pPr>
        <w:spacing w:line="260" w:lineRule="exact"/>
        <w:ind w:left="646" w:right="2328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pgSz w:w="12240" w:h="15840"/>
          <w:pgMar w:top="540" w:right="120" w:bottom="280" w:left="400" w:header="0" w:footer="437" w:gutter="0"/>
          <w:cols w:space="720"/>
        </w:sect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olunt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hip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/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il</w:t>
      </w:r>
      <w:r w:rsidRPr="009500B4">
        <w:rPr>
          <w:rFonts w:asciiTheme="majorHAnsi" w:eastAsia="Garamond" w:hAnsiTheme="majorHAnsi" w:cs="Garamond"/>
          <w:sz w:val="22"/>
          <w:szCs w:val="22"/>
        </w:rPr>
        <w:t>ls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 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z w:val="22"/>
          <w:szCs w:val="22"/>
        </w:rPr>
        <w:t>lopm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</w:p>
    <w:p w14:paraId="3C814477" w14:textId="77777777" w:rsidR="00E714DA" w:rsidRPr="009500B4" w:rsidRDefault="00E714DA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462C5642" w14:textId="77777777" w:rsidR="00E714DA" w:rsidRPr="009500B4" w:rsidRDefault="009501A3">
      <w:pPr>
        <w:ind w:left="118"/>
        <w:rPr>
          <w:rFonts w:asciiTheme="majorHAnsi" w:eastAsia="Arial" w:hAnsiTheme="majorHAnsi" w:cs="Arial"/>
          <w:sz w:val="22"/>
          <w:szCs w:val="22"/>
        </w:rPr>
      </w:pPr>
      <w:r w:rsidRPr="009500B4">
        <w:rPr>
          <w:rFonts w:asciiTheme="majorHAnsi" w:eastAsia="Arial" w:hAnsiTheme="majorHAnsi" w:cs="Arial"/>
          <w:b/>
          <w:sz w:val="22"/>
          <w:szCs w:val="22"/>
        </w:rPr>
        <w:t>POOR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ES</w:t>
      </w:r>
      <w:r w:rsidRPr="009500B4">
        <w:rPr>
          <w:rFonts w:asciiTheme="majorHAnsi" w:eastAsia="Arial" w:hAnsiTheme="majorHAnsi" w:cs="Arial"/>
          <w:b/>
          <w:spacing w:val="-3"/>
          <w:sz w:val="22"/>
          <w:szCs w:val="22"/>
        </w:rPr>
        <w:t>U</w:t>
      </w:r>
      <w:r w:rsidRPr="009500B4">
        <w:rPr>
          <w:rFonts w:asciiTheme="majorHAnsi" w:eastAsia="Arial" w:hAnsiTheme="majorHAnsi" w:cs="Arial"/>
          <w:b/>
          <w:spacing w:val="2"/>
          <w:sz w:val="22"/>
          <w:szCs w:val="22"/>
        </w:rPr>
        <w:t>M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 xml:space="preserve">E </w:t>
      </w:r>
      <w:r w:rsidRPr="009500B4">
        <w:rPr>
          <w:rFonts w:asciiTheme="majorHAnsi" w:eastAsia="Arial" w:hAnsiTheme="majorHAnsi" w:cs="Arial"/>
          <w:b/>
          <w:spacing w:val="-2"/>
          <w:sz w:val="22"/>
          <w:szCs w:val="22"/>
        </w:rPr>
        <w:t>S</w:t>
      </w:r>
      <w:r w:rsidRPr="009500B4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9500B4">
        <w:rPr>
          <w:rFonts w:asciiTheme="majorHAnsi" w:eastAsia="Arial" w:hAnsiTheme="majorHAnsi" w:cs="Arial"/>
          <w:b/>
          <w:spacing w:val="4"/>
          <w:sz w:val="22"/>
          <w:szCs w:val="22"/>
        </w:rPr>
        <w:t>M</w:t>
      </w:r>
      <w:r w:rsidRPr="009500B4">
        <w:rPr>
          <w:rFonts w:asciiTheme="majorHAnsi" w:eastAsia="Arial" w:hAnsiTheme="majorHAnsi" w:cs="Arial"/>
          <w:b/>
          <w:spacing w:val="3"/>
          <w:sz w:val="22"/>
          <w:szCs w:val="22"/>
        </w:rPr>
        <w:t>P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2DF5F154" w14:textId="77777777" w:rsidR="00E714DA" w:rsidRPr="009500B4" w:rsidRDefault="00E714DA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4F37E4B4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E4DA848" w14:textId="77777777" w:rsidR="00E714DA" w:rsidRPr="009500B4" w:rsidRDefault="009501A3">
      <w:pPr>
        <w:ind w:left="118" w:right="-92"/>
        <w:rPr>
          <w:rFonts w:asciiTheme="majorHAnsi" w:eastAsia="Arial" w:hAnsiTheme="majorHAnsi" w:cs="Arial"/>
          <w:sz w:val="22"/>
          <w:szCs w:val="22"/>
        </w:rPr>
      </w:pPr>
      <w:r w:rsidRPr="009500B4">
        <w:rPr>
          <w:rFonts w:asciiTheme="majorHAnsi" w:eastAsia="Arial" w:hAnsiTheme="majorHAnsi" w:cs="Arial"/>
          <w:b/>
          <w:sz w:val="22"/>
          <w:szCs w:val="22"/>
        </w:rPr>
        <w:t>JA</w:t>
      </w:r>
      <w:r w:rsidRPr="009500B4">
        <w:rPr>
          <w:rFonts w:asciiTheme="majorHAnsi" w:eastAsia="Arial" w:hAnsiTheme="majorHAnsi" w:cs="Arial"/>
          <w:b/>
          <w:spacing w:val="2"/>
          <w:sz w:val="22"/>
          <w:szCs w:val="22"/>
        </w:rPr>
        <w:t>M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ES</w:t>
      </w:r>
      <w:r w:rsidRPr="009500B4">
        <w:rPr>
          <w:rFonts w:asciiTheme="majorHAnsi" w:eastAsia="Arial" w:hAnsiTheme="majorHAnsi" w:cs="Arial"/>
          <w:b/>
          <w:spacing w:val="-17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b/>
          <w:spacing w:val="-25"/>
          <w:sz w:val="22"/>
          <w:szCs w:val="22"/>
        </w:rPr>
        <w:t>W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A</w:t>
      </w:r>
      <w:r w:rsidRPr="009500B4">
        <w:rPr>
          <w:rFonts w:asciiTheme="majorHAnsi" w:eastAsia="Arial" w:hAnsiTheme="majorHAnsi" w:cs="Arial"/>
          <w:b/>
          <w:spacing w:val="-36"/>
          <w:sz w:val="22"/>
          <w:szCs w:val="22"/>
        </w:rPr>
        <w:t>L</w:t>
      </w:r>
      <w:r w:rsidRPr="009500B4">
        <w:rPr>
          <w:rFonts w:asciiTheme="majorHAnsi" w:eastAsia="Arial" w:hAnsiTheme="majorHAnsi" w:cs="Arial"/>
          <w:b/>
          <w:spacing w:val="-9"/>
          <w:sz w:val="22"/>
          <w:szCs w:val="22"/>
        </w:rPr>
        <w:t>T</w:t>
      </w:r>
      <w:r w:rsidRPr="009500B4">
        <w:rPr>
          <w:rFonts w:asciiTheme="majorHAnsi" w:eastAsia="Arial" w:hAnsiTheme="majorHAnsi" w:cs="Arial"/>
          <w:b/>
          <w:spacing w:val="2"/>
          <w:sz w:val="22"/>
          <w:szCs w:val="22"/>
        </w:rPr>
        <w:t>O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N</w:t>
      </w:r>
    </w:p>
    <w:p w14:paraId="743D924B" w14:textId="77777777" w:rsidR="00E714DA" w:rsidRPr="009500B4" w:rsidRDefault="009501A3">
      <w:pPr>
        <w:spacing w:before="75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oor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s:</w:t>
      </w:r>
    </w:p>
    <w:p w14:paraId="792233AA" w14:textId="77777777" w:rsidR="00E714DA" w:rsidRPr="009500B4" w:rsidRDefault="009501A3">
      <w:pPr>
        <w:tabs>
          <w:tab w:val="left" w:pos="340"/>
        </w:tabs>
        <w:spacing w:before="20" w:line="260" w:lineRule="exact"/>
        <w:ind w:left="360" w:right="4170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bo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it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li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3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li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s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ke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re</w:t>
      </w:r>
      <w:r w:rsidRPr="009500B4">
        <w:rPr>
          <w:rFonts w:asciiTheme="majorHAnsi" w:hAnsiTheme="majorHAnsi"/>
          <w:sz w:val="22"/>
          <w:szCs w:val="22"/>
        </w:rPr>
        <w:t>su</w:t>
      </w:r>
      <w:r w:rsidRPr="009500B4">
        <w:rPr>
          <w:rFonts w:asciiTheme="majorHAnsi" w:hAnsiTheme="majorHAnsi"/>
          <w:spacing w:val="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oo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busy</w:t>
      </w:r>
    </w:p>
    <w:p w14:paraId="3024FAAB" w14:textId="77777777" w:rsidR="00E714DA" w:rsidRPr="009500B4" w:rsidRDefault="009501A3">
      <w:pPr>
        <w:spacing w:line="28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9500B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ons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4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-17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x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a</w:t>
      </w:r>
      <w:r w:rsidRPr="009500B4">
        <w:rPr>
          <w:rFonts w:asciiTheme="majorHAnsi" w:hAnsiTheme="majorHAnsi"/>
          <w:position w:val="-1"/>
          <w:sz w:val="22"/>
          <w:szCs w:val="22"/>
        </w:rPr>
        <w:t>nd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</w:p>
    <w:p w14:paraId="15B139FB" w14:textId="77777777" w:rsidR="00E714DA" w:rsidRPr="009500B4" w:rsidRDefault="009501A3">
      <w:pPr>
        <w:spacing w:before="2" w:line="240" w:lineRule="exact"/>
        <w:rPr>
          <w:rFonts w:asciiTheme="majorHAnsi" w:hAnsiTheme="majorHAnsi"/>
          <w:sz w:val="22"/>
          <w:szCs w:val="22"/>
        </w:rPr>
        <w:sectPr w:rsidR="00E714DA" w:rsidRPr="009500B4">
          <w:pgSz w:w="12240" w:h="15840"/>
          <w:pgMar w:top="440" w:right="120" w:bottom="280" w:left="300" w:header="0" w:footer="437" w:gutter="0"/>
          <w:cols w:num="2" w:space="720" w:equalWidth="0">
            <w:col w:w="3937" w:space="244"/>
            <w:col w:w="7639"/>
          </w:cols>
        </w:sectPr>
      </w:pPr>
      <w:r w:rsidRPr="009500B4">
        <w:rPr>
          <w:rFonts w:asciiTheme="majorHAnsi" w:eastAsia="Verdana" w:hAnsiTheme="majorHAnsi" w:cs="Verdana"/>
          <w:position w:val="-3"/>
          <w:sz w:val="22"/>
          <w:szCs w:val="22"/>
        </w:rPr>
        <w:t xml:space="preserve">• </w:t>
      </w:r>
      <w:r w:rsidRPr="009500B4">
        <w:rPr>
          <w:rFonts w:asciiTheme="majorHAnsi" w:eastAsia="Verdana" w:hAnsiTheme="majorHAnsi" w:cs="Verdana"/>
          <w:spacing w:val="60"/>
          <w:position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position w:val="-3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3"/>
          <w:sz w:val="22"/>
          <w:szCs w:val="22"/>
        </w:rPr>
        <w:t>m</w:t>
      </w:r>
      <w:r w:rsidRPr="009500B4">
        <w:rPr>
          <w:rFonts w:asciiTheme="majorHAnsi" w:hAnsiTheme="majorHAnsi"/>
          <w:position w:val="-3"/>
          <w:sz w:val="22"/>
          <w:szCs w:val="22"/>
        </w:rPr>
        <w:t>p</w:t>
      </w:r>
      <w:r w:rsidRPr="009500B4">
        <w:rPr>
          <w:rFonts w:asciiTheme="majorHAnsi" w:hAnsiTheme="majorHAnsi"/>
          <w:spacing w:val="-1"/>
          <w:position w:val="-3"/>
          <w:sz w:val="22"/>
          <w:szCs w:val="22"/>
        </w:rPr>
        <w:t>r</w:t>
      </w:r>
      <w:r w:rsidRPr="009500B4">
        <w:rPr>
          <w:rFonts w:asciiTheme="majorHAnsi" w:hAnsiTheme="majorHAnsi"/>
          <w:position w:val="-3"/>
          <w:sz w:val="22"/>
          <w:szCs w:val="22"/>
        </w:rPr>
        <w:t>o</w:t>
      </w:r>
      <w:r w:rsidRPr="009500B4">
        <w:rPr>
          <w:rFonts w:asciiTheme="majorHAnsi" w:hAnsiTheme="majorHAnsi"/>
          <w:spacing w:val="3"/>
          <w:position w:val="-3"/>
          <w:sz w:val="22"/>
          <w:szCs w:val="22"/>
        </w:rPr>
        <w:t>p</w:t>
      </w:r>
      <w:r w:rsidRPr="009500B4">
        <w:rPr>
          <w:rFonts w:asciiTheme="majorHAnsi" w:hAnsiTheme="majorHAnsi"/>
          <w:spacing w:val="-1"/>
          <w:position w:val="-3"/>
          <w:sz w:val="22"/>
          <w:szCs w:val="22"/>
        </w:rPr>
        <w:t>e</w:t>
      </w:r>
      <w:r w:rsidRPr="009500B4">
        <w:rPr>
          <w:rFonts w:asciiTheme="majorHAnsi" w:hAnsiTheme="majorHAnsi"/>
          <w:position w:val="-3"/>
          <w:sz w:val="22"/>
          <w:szCs w:val="22"/>
        </w:rPr>
        <w:t>r</w:t>
      </w:r>
      <w:r w:rsidRPr="009500B4">
        <w:rPr>
          <w:rFonts w:asciiTheme="majorHAnsi" w:hAnsiTheme="majorHAnsi"/>
          <w:spacing w:val="-9"/>
          <w:position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3"/>
          <w:sz w:val="22"/>
          <w:szCs w:val="22"/>
        </w:rPr>
        <w:t>use</w:t>
      </w:r>
      <w:r w:rsidRPr="009500B4">
        <w:rPr>
          <w:rFonts w:asciiTheme="majorHAnsi" w:hAnsiTheme="majorHAnsi"/>
          <w:spacing w:val="-4"/>
          <w:position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3"/>
          <w:sz w:val="22"/>
          <w:szCs w:val="22"/>
        </w:rPr>
        <w:t>o</w:t>
      </w:r>
      <w:r w:rsidRPr="009500B4">
        <w:rPr>
          <w:rFonts w:asciiTheme="majorHAnsi" w:hAnsiTheme="majorHAnsi"/>
          <w:position w:val="-3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position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3"/>
          <w:sz w:val="22"/>
          <w:szCs w:val="22"/>
        </w:rPr>
        <w:t>bu</w:t>
      </w:r>
      <w:r w:rsidRPr="009500B4">
        <w:rPr>
          <w:rFonts w:asciiTheme="majorHAnsi" w:hAnsiTheme="majorHAnsi"/>
          <w:spacing w:val="1"/>
          <w:position w:val="-3"/>
          <w:sz w:val="22"/>
          <w:szCs w:val="22"/>
        </w:rPr>
        <w:t>ll</w:t>
      </w:r>
      <w:r w:rsidRPr="009500B4">
        <w:rPr>
          <w:rFonts w:asciiTheme="majorHAnsi" w:hAnsiTheme="majorHAnsi"/>
          <w:spacing w:val="-1"/>
          <w:position w:val="-3"/>
          <w:sz w:val="22"/>
          <w:szCs w:val="22"/>
        </w:rPr>
        <w:t>e</w:t>
      </w:r>
      <w:r w:rsidRPr="009500B4">
        <w:rPr>
          <w:rFonts w:asciiTheme="majorHAnsi" w:hAnsiTheme="majorHAnsi"/>
          <w:position w:val="-3"/>
          <w:sz w:val="22"/>
          <w:szCs w:val="22"/>
        </w:rPr>
        <w:t>t</w:t>
      </w:r>
      <w:r w:rsidRPr="009500B4">
        <w:rPr>
          <w:rFonts w:asciiTheme="majorHAnsi" w:hAnsiTheme="majorHAnsi"/>
          <w:spacing w:val="-3"/>
          <w:position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3"/>
          <w:sz w:val="22"/>
          <w:szCs w:val="22"/>
        </w:rPr>
        <w:t>po</w:t>
      </w:r>
      <w:r w:rsidRPr="009500B4">
        <w:rPr>
          <w:rFonts w:asciiTheme="majorHAnsi" w:hAnsiTheme="majorHAnsi"/>
          <w:spacing w:val="1"/>
          <w:position w:val="-3"/>
          <w:sz w:val="22"/>
          <w:szCs w:val="22"/>
        </w:rPr>
        <w:t>i</w:t>
      </w:r>
      <w:r w:rsidRPr="009500B4">
        <w:rPr>
          <w:rFonts w:asciiTheme="majorHAnsi" w:hAnsiTheme="majorHAnsi"/>
          <w:position w:val="-3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3"/>
          <w:sz w:val="22"/>
          <w:szCs w:val="22"/>
        </w:rPr>
        <w:t>t</w:t>
      </w:r>
      <w:r w:rsidRPr="009500B4">
        <w:rPr>
          <w:rFonts w:asciiTheme="majorHAnsi" w:hAnsiTheme="majorHAnsi"/>
          <w:position w:val="-3"/>
          <w:sz w:val="22"/>
          <w:szCs w:val="22"/>
        </w:rPr>
        <w:t>s</w:t>
      </w:r>
    </w:p>
    <w:p w14:paraId="4B0A0D14" w14:textId="77777777" w:rsidR="00E714DA" w:rsidRPr="009500B4" w:rsidRDefault="009501A3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354F42B4">
          <v:group id="_x0000_s1062" style="position:absolute;left:0;text-align:left;margin-left:219.95pt;margin-top:21.95pt;width:185.55pt;height:109pt;z-index:-1615;mso-position-horizontal-relative:page;mso-position-vertical-relative:page" coordorigin="4399,439" coordsize="3711,2180">
            <v:shape id="_x0000_s1067" style="position:absolute;left:4409;top:449;width:3691;height:1620" coordorigin="4409,449" coordsize="3691,1620" path="m4409,2069r17,-15l4426,466r3660,l8086,2054r-3660,l8100,2069r,-1620l4409,449r,1620xe" fillcolor="black" stroked="f">
              <v:path arrowok="t"/>
            </v:shape>
            <v:shape id="_x0000_s1066" style="position:absolute;left:4409;top:2062;width:3691;height:0" coordorigin="4409,2062" coordsize="3691,0" path="m4409,2062r3691,e" filled="f" strokeweight=".28997mm">
              <v:path arrowok="t"/>
            </v:shape>
            <v:shape id="_x0000_s1065" style="position:absolute;left:5969;top:2062;width:120;height:547" coordorigin="5969,2062" coordsize="120,547" path="m6038,2489r,-420l6036,2064r-7,-2l6024,2064r-2,5l6022,2510r2,5l6038,2489xe" fillcolor="black" stroked="f">
              <v:path arrowok="t"/>
            </v:shape>
            <v:shape id="_x0000_s1064" style="position:absolute;left:5969;top:2062;width:120;height:547" coordorigin="5969,2062" coordsize="120,547" path="m6036,2515r-7,3l6029,2609r60,-120l6036,2515xe" fillcolor="black" stroked="f">
              <v:path arrowok="t"/>
            </v:shape>
            <v:shape id="_x0000_s1063" style="position:absolute;left:5969;top:2062;width:120;height:547" coordorigin="5969,2062" coordsize="120,547" path="m6022,2489r-53,l6029,2609r,-91l6036,2515r53,-26l6038,2489r,21l6038,2489r-14,26l6022,2510r,-21xe" fillcolor="black" stroked="f">
              <v:path arrowok="t"/>
            </v:shape>
            <w10:wrap anchorx="page" anchory="page"/>
          </v:group>
        </w:pict>
      </w:r>
      <w:r w:rsidRPr="009500B4">
        <w:rPr>
          <w:rFonts w:asciiTheme="majorHAnsi" w:hAnsiTheme="majorHAnsi"/>
          <w:sz w:val="22"/>
          <w:szCs w:val="22"/>
        </w:rPr>
        <w:t>2261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N.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Br</w:t>
      </w:r>
      <w:r w:rsidRPr="009500B4">
        <w:rPr>
          <w:rFonts w:asciiTheme="majorHAnsi" w:hAnsiTheme="majorHAnsi"/>
          <w:spacing w:val="3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dv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w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Apt 21</w:t>
      </w:r>
      <w:r w:rsidRPr="009500B4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</w:t>
      </w:r>
      <w:r w:rsidRPr="009500B4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il</w:t>
      </w:r>
      <w:r w:rsidRPr="009500B4">
        <w:rPr>
          <w:rFonts w:asciiTheme="majorHAnsi" w:hAnsiTheme="majorHAnsi"/>
          <w:sz w:val="22"/>
          <w:szCs w:val="22"/>
        </w:rPr>
        <w:t>: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j</w:t>
      </w:r>
      <w:hyperlink r:id="rId9">
        <w:r w:rsidRPr="009500B4">
          <w:rPr>
            <w:rFonts w:asciiTheme="majorHAnsi" w:hAnsiTheme="majorHAnsi"/>
            <w:sz w:val="22"/>
            <w:szCs w:val="22"/>
          </w:rPr>
          <w:t>.w</w:t>
        </w:r>
        <w:r w:rsidRPr="009500B4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lt</w:t>
        </w:r>
        <w:r w:rsidRPr="009500B4">
          <w:rPr>
            <w:rFonts w:asciiTheme="majorHAnsi" w:hAnsiTheme="majorHAnsi"/>
            <w:sz w:val="22"/>
            <w:szCs w:val="22"/>
          </w:rPr>
          <w:t>on@</w:t>
        </w:r>
        <w:r w:rsidRPr="009500B4">
          <w:rPr>
            <w:rFonts w:asciiTheme="majorHAnsi" w:hAnsiTheme="majorHAnsi"/>
            <w:spacing w:val="-2"/>
            <w:sz w:val="22"/>
            <w:szCs w:val="22"/>
          </w:rPr>
          <w:t>g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m</w:t>
        </w:r>
        <w:r w:rsidRPr="009500B4">
          <w:rPr>
            <w:rFonts w:asciiTheme="majorHAnsi" w:hAnsiTheme="majorHAnsi"/>
            <w:spacing w:val="-1"/>
            <w:sz w:val="22"/>
            <w:szCs w:val="22"/>
          </w:rPr>
          <w:t>a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il</w:t>
        </w:r>
        <w:r w:rsidRPr="009500B4">
          <w:rPr>
            <w:rFonts w:asciiTheme="majorHAnsi" w:hAnsiTheme="majorHAnsi"/>
            <w:sz w:val="22"/>
            <w:szCs w:val="22"/>
          </w:rPr>
          <w:t>.</w:t>
        </w:r>
        <w:r w:rsidRPr="009500B4">
          <w:rPr>
            <w:rFonts w:asciiTheme="majorHAnsi" w:hAnsiTheme="majorHAnsi"/>
            <w:spacing w:val="2"/>
            <w:sz w:val="22"/>
            <w:szCs w:val="22"/>
          </w:rPr>
          <w:t>c</w:t>
        </w:r>
        <w:r w:rsidRPr="009500B4">
          <w:rPr>
            <w:rFonts w:asciiTheme="majorHAnsi" w:hAnsiTheme="majorHAnsi"/>
            <w:sz w:val="22"/>
            <w:szCs w:val="22"/>
          </w:rPr>
          <w:t>om</w:t>
        </w:r>
      </w:hyperlink>
    </w:p>
    <w:p w14:paraId="5BA48943" w14:textId="77777777" w:rsidR="00E714DA" w:rsidRPr="009500B4" w:rsidRDefault="009501A3">
      <w:pPr>
        <w:spacing w:line="260" w:lineRule="exact"/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3CBEC536">
          <v:group id="_x0000_s1059" style="position:absolute;left:0;text-align:left;margin-left:413.5pt;margin-top:525.95pt;width:145pt;height:95.55pt;z-index:-1616;mso-position-horizontal-relative:page;mso-position-vertical-relative:page" coordorigin="8270,10519" coordsize="2900,1911">
            <v:shape id="_x0000_s1061" style="position:absolute;left:8280;top:10529;width:2880;height:1891" coordorigin="8280,10529" coordsize="2880,1891" path="m8280,12420r14,-14l8294,10546r2852,l11146,12406r-2852,l11160,12420r,-1891l8280,10529r,1891xe" fillcolor="black" stroked="f">
              <v:path arrowok="t"/>
            </v:shape>
            <v:shape id="_x0000_s1060" style="position:absolute;left:8280;top:12413;width:2880;height:0" coordorigin="8280,12413" coordsize="2880,0" path="m8280,12413r2880,e" filled="f" strokeweight=".28892mm">
              <v:path arrowok="t"/>
            </v:shape>
            <w10:wrap anchorx="page" anchory="page"/>
          </v:group>
        </w:pic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ca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position w:val="-1"/>
          <w:sz w:val="22"/>
          <w:szCs w:val="22"/>
        </w:rPr>
        <w:t>o,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60615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                                                                                                    </w:t>
      </w:r>
      <w:r w:rsidRPr="009500B4">
        <w:rPr>
          <w:rFonts w:asciiTheme="majorHAnsi" w:hAnsiTheme="majorHAnsi"/>
          <w:spacing w:val="49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ll</w:t>
      </w:r>
      <w:r w:rsidRPr="009500B4">
        <w:rPr>
          <w:rFonts w:asciiTheme="majorHAnsi" w:hAnsiTheme="majorHAnsi"/>
          <w:position w:val="-1"/>
          <w:sz w:val="22"/>
          <w:szCs w:val="22"/>
        </w:rPr>
        <w:t>: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(</w:t>
      </w:r>
      <w:r w:rsidRPr="009500B4">
        <w:rPr>
          <w:rFonts w:asciiTheme="majorHAnsi" w:hAnsiTheme="majorHAnsi"/>
          <w:position w:val="-1"/>
          <w:sz w:val="22"/>
          <w:szCs w:val="22"/>
        </w:rPr>
        <w:t>773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)</w:t>
      </w:r>
      <w:r w:rsidRPr="009500B4">
        <w:rPr>
          <w:rFonts w:asciiTheme="majorHAnsi" w:hAnsiTheme="majorHAnsi"/>
          <w:position w:val="-1"/>
          <w:sz w:val="22"/>
          <w:szCs w:val="22"/>
        </w:rPr>
        <w:t>885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9500B4">
        <w:rPr>
          <w:rFonts w:asciiTheme="majorHAnsi" w:hAnsiTheme="majorHAnsi"/>
          <w:position w:val="-1"/>
          <w:sz w:val="22"/>
          <w:szCs w:val="22"/>
        </w:rPr>
        <w:t>7142</w:t>
      </w:r>
    </w:p>
    <w:p w14:paraId="5232B6BD" w14:textId="77777777" w:rsidR="00E714DA" w:rsidRPr="009500B4" w:rsidRDefault="00E714DA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4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87"/>
      </w:tblGrid>
      <w:tr w:rsidR="00E714DA" w:rsidRPr="009500B4" w14:paraId="73352E59" w14:textId="77777777">
        <w:trPr>
          <w:trHeight w:hRule="exact" w:val="492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E9963F9" w14:textId="77777777" w:rsidR="00E714DA" w:rsidRPr="009500B4" w:rsidRDefault="00E714DA">
            <w:pPr>
              <w:spacing w:before="1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D9D3633" w14:textId="77777777" w:rsidR="00E714DA" w:rsidRPr="009500B4" w:rsidRDefault="009501A3">
            <w:pPr>
              <w:spacing w:line="220" w:lineRule="exact"/>
              <w:ind w:left="4524" w:right="4527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R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w w:val="99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w w:val="99"/>
                <w:position w:val="-1"/>
                <w:sz w:val="22"/>
                <w:szCs w:val="22"/>
              </w:rPr>
              <w:t>F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w w:val="99"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spacing w:val="-7"/>
                <w:w w:val="99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spacing w:val="6"/>
                <w:w w:val="99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w w:val="99"/>
                <w:position w:val="-1"/>
                <w:sz w:val="22"/>
                <w:szCs w:val="22"/>
              </w:rPr>
              <w:t>O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N</w:t>
            </w:r>
          </w:p>
        </w:tc>
      </w:tr>
      <w:tr w:rsidR="00E714DA" w:rsidRPr="009500B4" w14:paraId="629E7E96" w14:textId="77777777">
        <w:trPr>
          <w:trHeight w:hRule="exact" w:val="372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A3FF4C8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lli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is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In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iti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</w:t>
            </w:r>
            <w:r w:rsidRPr="009500B4">
              <w:rPr>
                <w:rFonts w:asciiTheme="majorHAnsi" w:hAnsiTheme="majorHAnsi"/>
                <w:spacing w:val="4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da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te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(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10)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x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pec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</w:p>
        </w:tc>
      </w:tr>
      <w:tr w:rsidR="00E714DA" w:rsidRPr="009500B4" w14:paraId="12B79A0F" w14:textId="77777777">
        <w:trPr>
          <w:trHeight w:hRule="exact" w:val="490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56B29D7" w14:textId="77777777" w:rsidR="00E714DA" w:rsidRPr="009500B4" w:rsidRDefault="00E714DA">
            <w:pPr>
              <w:spacing w:before="1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B3105C8" w14:textId="77777777" w:rsidR="00E714DA" w:rsidRPr="009500B4" w:rsidRDefault="009501A3">
            <w:pPr>
              <w:spacing w:line="220" w:lineRule="exact"/>
              <w:ind w:left="4702" w:right="4707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DU</w:t>
            </w:r>
            <w:r w:rsidRPr="009500B4">
              <w:rPr>
                <w:rFonts w:asciiTheme="majorHAnsi" w:eastAsia="Arial" w:hAnsiTheme="majorHAnsi" w:cs="Arial"/>
                <w:b/>
                <w:spacing w:val="5"/>
                <w:w w:val="99"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spacing w:val="-7"/>
                <w:w w:val="99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w w:val="99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w w:val="99"/>
                <w:position w:val="-1"/>
                <w:sz w:val="22"/>
                <w:szCs w:val="22"/>
              </w:rPr>
              <w:t>O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N</w:t>
            </w:r>
          </w:p>
        </w:tc>
      </w:tr>
      <w:tr w:rsidR="00E714DA" w:rsidRPr="009500B4" w14:paraId="4A6CA75E" w14:textId="77777777">
        <w:trPr>
          <w:trHeight w:hRule="exact" w:val="608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 w14:paraId="289DE11B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Ma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in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Ed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v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er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Ch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spacing w:val="4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x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pec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v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be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200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9</w:t>
            </w:r>
          </w:p>
          <w:p w14:paraId="4BD1905D" w14:textId="77777777" w:rsidR="00E714DA" w:rsidRPr="009500B4" w:rsidRDefault="009501A3">
            <w:pPr>
              <w:spacing w:before="5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: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4.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0</w:t>
            </w:r>
          </w:p>
          <w:p w14:paraId="419C2B88" w14:textId="77777777" w:rsidR="00E714DA" w:rsidRPr="009500B4" w:rsidRDefault="00E714DA">
            <w:pPr>
              <w:spacing w:before="19"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F3EE1E4" w14:textId="77777777" w:rsidR="00E714DA" w:rsidRPr="009500B4" w:rsidRDefault="009501A3">
            <w:pPr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B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ac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v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4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rba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a-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Ch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pa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gn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1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200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</w:tr>
      <w:tr w:rsidR="00E714DA" w:rsidRPr="009500B4" w14:paraId="333DAB84" w14:textId="77777777">
        <w:trPr>
          <w:trHeight w:hRule="exact" w:val="611"/>
        </w:trPr>
        <w:tc>
          <w:tcPr>
            <w:tcW w:w="10687" w:type="dxa"/>
            <w:vMerge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455D9C30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6B491826" w14:textId="77777777">
        <w:trPr>
          <w:trHeight w:hRule="exact" w:val="490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FE9A4C4" w14:textId="77777777" w:rsidR="00E714DA" w:rsidRPr="009500B4" w:rsidRDefault="00E714DA">
            <w:pPr>
              <w:spacing w:before="1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162EDCA" w14:textId="77777777" w:rsidR="00E714DA" w:rsidRPr="009500B4" w:rsidRDefault="009501A3">
            <w:pPr>
              <w:spacing w:line="220" w:lineRule="exact"/>
              <w:ind w:left="3602" w:right="3604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spacing w:val="-4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CHING</w:t>
            </w:r>
            <w:r w:rsidRPr="009500B4">
              <w:rPr>
                <w:rFonts w:asciiTheme="majorHAnsi" w:eastAsia="Arial" w:hAnsiTheme="majorHAnsi" w:cs="Arial"/>
                <w:b/>
                <w:spacing w:val="-6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R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spacing w:val="6"/>
                <w:position w:val="-1"/>
                <w:sz w:val="22"/>
                <w:szCs w:val="22"/>
              </w:rPr>
              <w:t>L</w:t>
            </w:r>
            <w:r w:rsidRPr="009500B4">
              <w:rPr>
                <w:rFonts w:asciiTheme="majorHAnsi" w:eastAsia="Arial" w:hAnsiTheme="majorHAnsi" w:cs="Arial"/>
                <w:b/>
                <w:spacing w:val="-7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spacing w:val="6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D</w:t>
            </w:r>
            <w:r w:rsidRPr="009500B4">
              <w:rPr>
                <w:rFonts w:asciiTheme="majorHAnsi" w:eastAsia="Arial" w:hAnsiTheme="majorHAnsi" w:cs="Arial"/>
                <w:b/>
                <w:spacing w:val="-6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w w:val="99"/>
                <w:position w:val="-1"/>
                <w:sz w:val="22"/>
                <w:szCs w:val="22"/>
              </w:rPr>
              <w:t>X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PE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w w:val="99"/>
                <w:position w:val="-1"/>
                <w:sz w:val="22"/>
                <w:szCs w:val="22"/>
              </w:rPr>
              <w:t>R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N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w w:val="99"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E</w:t>
            </w:r>
          </w:p>
        </w:tc>
      </w:tr>
      <w:tr w:rsidR="00E714DA" w:rsidRPr="009500B4" w14:paraId="21F285BF" w14:textId="77777777">
        <w:trPr>
          <w:trHeight w:hRule="exact" w:val="233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 w14:paraId="6E306BBA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ln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k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Hi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hoo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l,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Ch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Se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be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200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7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-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ece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be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200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7</w:t>
            </w:r>
          </w:p>
          <w:p w14:paraId="52A1BD93" w14:textId="77777777" w:rsidR="00E714DA" w:rsidRPr="009500B4" w:rsidRDefault="009501A3">
            <w:pPr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ore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de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in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v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ou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ub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j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</w:p>
        </w:tc>
      </w:tr>
      <w:tr w:rsidR="00E714DA" w:rsidRPr="009500B4" w14:paraId="0F140C1E" w14:textId="77777777">
        <w:trPr>
          <w:trHeight w:hRule="exact" w:val="247"/>
        </w:trPr>
        <w:tc>
          <w:tcPr>
            <w:tcW w:w="10687" w:type="dxa"/>
            <w:vMerge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001C5F4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12DE33E9" w14:textId="77777777">
        <w:trPr>
          <w:trHeight w:hRule="exact" w:val="492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F2192B9" w14:textId="77777777" w:rsidR="00E714DA" w:rsidRPr="009500B4" w:rsidRDefault="00E714DA">
            <w:pPr>
              <w:spacing w:before="1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1606830C" w14:textId="77777777" w:rsidR="00E714DA" w:rsidRPr="009500B4" w:rsidRDefault="009501A3">
            <w:pPr>
              <w:spacing w:line="220" w:lineRule="exact"/>
              <w:ind w:left="3641" w:right="3645"/>
              <w:jc w:val="center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IN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R</w:t>
            </w:r>
            <w:r w:rsidRPr="009500B4">
              <w:rPr>
                <w:rFonts w:asciiTheme="majorHAnsi" w:eastAsia="Arial" w:hAnsiTheme="majorHAnsi" w:cs="Arial"/>
                <w:b/>
                <w:spacing w:val="-4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position w:val="-1"/>
                <w:sz w:val="22"/>
                <w:szCs w:val="22"/>
              </w:rPr>
              <w:t>V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spacing w:val="-14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position w:val="-1"/>
                <w:sz w:val="22"/>
                <w:szCs w:val="22"/>
              </w:rPr>
              <w:t>F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L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D</w:t>
            </w:r>
            <w:r w:rsidRPr="009500B4">
              <w:rPr>
                <w:rFonts w:asciiTheme="majorHAnsi" w:eastAsia="Arial" w:hAnsiTheme="majorHAnsi" w:cs="Arial"/>
                <w:b/>
                <w:spacing w:val="-6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w w:val="99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X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w w:val="99"/>
                <w:position w:val="-1"/>
                <w:sz w:val="22"/>
                <w:szCs w:val="22"/>
              </w:rPr>
              <w:t>P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R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w w:val="99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w w:val="99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w w:val="99"/>
                <w:position w:val="-1"/>
                <w:sz w:val="22"/>
                <w:szCs w:val="22"/>
              </w:rPr>
              <w:t>NCE</w:t>
            </w:r>
          </w:p>
        </w:tc>
      </w:tr>
      <w:tr w:rsidR="00E714DA" w:rsidRPr="009500B4" w14:paraId="7276F294" w14:textId="77777777">
        <w:trPr>
          <w:trHeight w:hRule="exact" w:val="234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 w14:paraId="717A2F3C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ag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b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Par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k</w:t>
            </w:r>
            <w:r w:rsidRPr="009500B4">
              <w:rPr>
                <w:rFonts w:asciiTheme="majorHAnsi" w:hAnsiTheme="majorHAnsi"/>
                <w:b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b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oo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l,</w:t>
            </w:r>
            <w:r w:rsidRPr="009500B4">
              <w:rPr>
                <w:rFonts w:asciiTheme="majorHAnsi" w:hAnsiTheme="majorHAnsi"/>
                <w:b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Ap</w:t>
            </w:r>
            <w:r w:rsidRPr="009500B4">
              <w:rPr>
                <w:rFonts w:asciiTheme="majorHAnsi" w:hAnsiTheme="majorHAnsi"/>
                <w:b/>
                <w:spacing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il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-</w:t>
            </w:r>
            <w:r w:rsidRPr="009500B4">
              <w:rPr>
                <w:rFonts w:asciiTheme="majorHAnsi" w:hAnsiTheme="majorHAnsi"/>
                <w:b/>
                <w:spacing w:val="2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b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2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00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7</w:t>
            </w:r>
          </w:p>
          <w:p w14:paraId="7772F679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eac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>w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th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pro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j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</w:p>
          <w:p w14:paraId="10666C88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de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e</w:t>
            </w:r>
          </w:p>
          <w:p w14:paraId="445E5886" w14:textId="77777777" w:rsidR="00E714DA" w:rsidRPr="009500B4" w:rsidRDefault="009501A3">
            <w:pPr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de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a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-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con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9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ro</w:t>
            </w:r>
            <w:r w:rsidRPr="009500B4">
              <w:rPr>
                <w:rFonts w:asciiTheme="majorHAnsi" w:hAnsiTheme="majorHAnsi"/>
                <w:spacing w:val="4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-9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>w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th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ir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na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pr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j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</w:p>
        </w:tc>
      </w:tr>
      <w:tr w:rsidR="00E714DA" w:rsidRPr="009500B4" w14:paraId="6DE354C5" w14:textId="77777777">
        <w:trPr>
          <w:trHeight w:hRule="exact" w:val="227"/>
        </w:trPr>
        <w:tc>
          <w:tcPr>
            <w:tcW w:w="10687" w:type="dxa"/>
            <w:vMerge/>
            <w:tcBorders>
              <w:left w:val="single" w:sz="9" w:space="0" w:color="000000"/>
              <w:right w:val="single" w:sz="9" w:space="0" w:color="000000"/>
            </w:tcBorders>
          </w:tcPr>
          <w:p w14:paraId="5845192A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0EB3E0BB" w14:textId="77777777">
        <w:trPr>
          <w:trHeight w:hRule="exact" w:val="229"/>
        </w:trPr>
        <w:tc>
          <w:tcPr>
            <w:tcW w:w="10687" w:type="dxa"/>
            <w:vMerge/>
            <w:tcBorders>
              <w:left w:val="single" w:sz="9" w:space="0" w:color="000000"/>
              <w:right w:val="single" w:sz="9" w:space="0" w:color="000000"/>
            </w:tcBorders>
          </w:tcPr>
          <w:p w14:paraId="4537F4B7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7F0F1F40" w14:textId="77777777">
        <w:trPr>
          <w:trHeight w:hRule="exact" w:val="249"/>
        </w:trPr>
        <w:tc>
          <w:tcPr>
            <w:tcW w:w="10687" w:type="dxa"/>
            <w:vMerge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5C12E04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6F66684E" w14:textId="77777777">
        <w:trPr>
          <w:trHeight w:hRule="exact" w:val="236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 w14:paraId="022EC540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W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te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b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Pay</w:t>
            </w:r>
            <w:r w:rsidRPr="009500B4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b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ll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eg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b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Pre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p,</w:t>
            </w:r>
            <w:r w:rsidRPr="009500B4">
              <w:rPr>
                <w:rFonts w:asciiTheme="majorHAnsi" w:hAnsiTheme="majorHAnsi"/>
                <w:b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b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b/>
                <w:spacing w:val="-2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er-Octo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b/>
                <w:spacing w:val="-1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b/>
                <w:spacing w:val="1"/>
                <w:sz w:val="22"/>
                <w:szCs w:val="22"/>
              </w:rPr>
              <w:t>200</w:t>
            </w:r>
            <w:r w:rsidRPr="009500B4">
              <w:rPr>
                <w:rFonts w:asciiTheme="majorHAnsi" w:hAnsiTheme="majorHAnsi"/>
                <w:b/>
                <w:sz w:val="22"/>
                <w:szCs w:val="22"/>
              </w:rPr>
              <w:t>7</w:t>
            </w:r>
          </w:p>
          <w:p w14:paraId="5751EA69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eac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w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per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v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10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la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bora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pro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j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</w:p>
          <w:p w14:paraId="7C9AA6E5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de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in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la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bora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pr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j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</w:p>
          <w:p w14:paraId="54018D7C" w14:textId="77777777" w:rsidR="00E714DA" w:rsidRPr="009500B4" w:rsidRDefault="009501A3">
            <w:pPr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to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re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de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’</w:t>
            </w:r>
            <w:r w:rsidRPr="009500B4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la</w:t>
            </w:r>
            <w:r w:rsidRPr="009500B4">
              <w:rPr>
                <w:rFonts w:asciiTheme="majorHAnsi" w:hAnsiTheme="majorHAnsi"/>
                <w:spacing w:val="4"/>
                <w:sz w:val="22"/>
                <w:szCs w:val="22"/>
              </w:rPr>
              <w:t>b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ora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ech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q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9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iti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k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k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ills</w:t>
            </w:r>
          </w:p>
          <w:p w14:paraId="5A9DB645" w14:textId="77777777" w:rsidR="00E714DA" w:rsidRPr="009500B4" w:rsidRDefault="009501A3">
            <w:pPr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W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or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k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>w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ith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ll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ro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4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5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  <w:r w:rsidRPr="009500B4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to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id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4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pre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10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ad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v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ts</w:t>
            </w:r>
          </w:p>
        </w:tc>
      </w:tr>
      <w:tr w:rsidR="00E714DA" w:rsidRPr="009500B4" w14:paraId="43C0020A" w14:textId="77777777">
        <w:trPr>
          <w:trHeight w:hRule="exact" w:val="227"/>
        </w:trPr>
        <w:tc>
          <w:tcPr>
            <w:tcW w:w="10687" w:type="dxa"/>
            <w:vMerge/>
            <w:tcBorders>
              <w:left w:val="single" w:sz="9" w:space="0" w:color="000000"/>
              <w:right w:val="single" w:sz="9" w:space="0" w:color="000000"/>
            </w:tcBorders>
          </w:tcPr>
          <w:p w14:paraId="46BC601D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02DDAE17" w14:textId="77777777">
        <w:trPr>
          <w:trHeight w:hRule="exact" w:val="229"/>
        </w:trPr>
        <w:tc>
          <w:tcPr>
            <w:tcW w:w="10687" w:type="dxa"/>
            <w:vMerge/>
            <w:tcBorders>
              <w:left w:val="single" w:sz="9" w:space="0" w:color="000000"/>
              <w:right w:val="single" w:sz="9" w:space="0" w:color="000000"/>
            </w:tcBorders>
          </w:tcPr>
          <w:p w14:paraId="381B1ABE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0E9088A3" w14:textId="77777777">
        <w:trPr>
          <w:trHeight w:hRule="exact" w:val="230"/>
        </w:trPr>
        <w:tc>
          <w:tcPr>
            <w:tcW w:w="10687" w:type="dxa"/>
            <w:vMerge/>
            <w:tcBorders>
              <w:left w:val="single" w:sz="9" w:space="0" w:color="000000"/>
              <w:right w:val="single" w:sz="9" w:space="0" w:color="000000"/>
            </w:tcBorders>
          </w:tcPr>
          <w:p w14:paraId="0D6C4B47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1829AA40" w14:textId="77777777">
        <w:trPr>
          <w:trHeight w:hRule="exact" w:val="249"/>
        </w:trPr>
        <w:tc>
          <w:tcPr>
            <w:tcW w:w="10687" w:type="dxa"/>
            <w:vMerge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9D69547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521FD11F" w14:textId="77777777">
        <w:trPr>
          <w:trHeight w:hRule="exact" w:val="360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1750A7B" w14:textId="77777777" w:rsidR="00E714DA" w:rsidRPr="009500B4" w:rsidRDefault="009501A3">
            <w:pPr>
              <w:spacing w:line="220" w:lineRule="exact"/>
              <w:ind w:left="4935" w:right="4939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b/>
                <w:w w:val="99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b/>
                <w:spacing w:val="1"/>
                <w:w w:val="99"/>
                <w:sz w:val="22"/>
                <w:szCs w:val="22"/>
              </w:rPr>
              <w:t>K</w:t>
            </w:r>
            <w:r w:rsidRPr="009500B4">
              <w:rPr>
                <w:rFonts w:asciiTheme="majorHAnsi" w:hAnsiTheme="majorHAnsi"/>
                <w:b/>
                <w:spacing w:val="-1"/>
                <w:w w:val="99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b/>
                <w:spacing w:val="2"/>
                <w:w w:val="99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b/>
                <w:spacing w:val="-1"/>
                <w:w w:val="99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b/>
                <w:w w:val="99"/>
                <w:sz w:val="22"/>
                <w:szCs w:val="22"/>
              </w:rPr>
              <w:t>S</w:t>
            </w:r>
          </w:p>
        </w:tc>
      </w:tr>
      <w:tr w:rsidR="00E714DA" w:rsidRPr="009500B4" w14:paraId="71C46526" w14:textId="77777777">
        <w:trPr>
          <w:trHeight w:hRule="exact" w:val="360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29A67432" w14:textId="77777777" w:rsidR="00E714DA" w:rsidRPr="009500B4" w:rsidRDefault="009501A3">
            <w:pPr>
              <w:spacing w:line="22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ro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3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1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cro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W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ord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,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x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ce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l,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-4"/>
                <w:sz w:val="22"/>
                <w:szCs w:val="22"/>
              </w:rPr>
              <w:t>w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erpo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t</w:t>
            </w:r>
          </w:p>
        </w:tc>
      </w:tr>
      <w:tr w:rsidR="00E714DA" w:rsidRPr="009500B4" w14:paraId="62CEC1A5" w14:textId="77777777">
        <w:trPr>
          <w:trHeight w:hRule="exact" w:val="490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6694B7B" w14:textId="77777777" w:rsidR="00E714DA" w:rsidRPr="009500B4" w:rsidRDefault="00E714DA">
            <w:pPr>
              <w:spacing w:before="1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0817E14" w14:textId="77777777" w:rsidR="00E714DA" w:rsidRPr="009500B4" w:rsidRDefault="009501A3">
            <w:pPr>
              <w:spacing w:line="220" w:lineRule="exact"/>
              <w:ind w:left="3136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H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position w:val="-1"/>
                <w:sz w:val="22"/>
                <w:szCs w:val="22"/>
              </w:rPr>
              <w:t>O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N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position w:val="-1"/>
                <w:sz w:val="22"/>
                <w:szCs w:val="22"/>
              </w:rPr>
              <w:t>O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RS</w:t>
            </w:r>
            <w:r w:rsidRPr="009500B4">
              <w:rPr>
                <w:rFonts w:asciiTheme="majorHAnsi" w:eastAsia="Arial" w:hAnsiTheme="majorHAnsi" w:cs="Arial"/>
                <w:b/>
                <w:spacing w:val="-5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Arial" w:hAnsiTheme="majorHAnsi" w:cs="Arial"/>
                <w:b/>
                <w:spacing w:val="-4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N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D</w:t>
            </w:r>
            <w:r w:rsidRPr="009500B4">
              <w:rPr>
                <w:rFonts w:asciiTheme="majorHAnsi" w:eastAsia="Arial" w:hAnsiTheme="majorHAnsi" w:cs="Arial"/>
                <w:b/>
                <w:spacing w:val="-4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position w:val="-1"/>
                <w:sz w:val="22"/>
                <w:szCs w:val="22"/>
              </w:rPr>
              <w:t>S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P</w:t>
            </w:r>
            <w:r w:rsidRPr="009500B4">
              <w:rPr>
                <w:rFonts w:asciiTheme="majorHAnsi" w:eastAsia="Arial" w:hAnsiTheme="majorHAnsi" w:cs="Arial"/>
                <w:b/>
                <w:spacing w:val="2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spacing w:val="5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-4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L</w:t>
            </w:r>
            <w:r w:rsidRPr="009500B4">
              <w:rPr>
                <w:rFonts w:asciiTheme="majorHAnsi" w:eastAsia="Arial" w:hAnsiTheme="majorHAnsi" w:cs="Arial"/>
                <w:b/>
                <w:spacing w:val="-6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Arial" w:hAnsiTheme="majorHAnsi" w:cs="Arial"/>
                <w:b/>
                <w:spacing w:val="-4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position w:val="-1"/>
                <w:sz w:val="22"/>
                <w:szCs w:val="22"/>
              </w:rPr>
              <w:t>O</w:t>
            </w:r>
            <w:r w:rsidRPr="009500B4">
              <w:rPr>
                <w:rFonts w:asciiTheme="majorHAnsi" w:eastAsia="Arial" w:hAnsiTheme="majorHAnsi" w:cs="Arial"/>
                <w:b/>
                <w:spacing w:val="5"/>
                <w:position w:val="-1"/>
                <w:sz w:val="22"/>
                <w:szCs w:val="22"/>
              </w:rPr>
              <w:t>M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P</w:t>
            </w:r>
            <w:r w:rsidRPr="009500B4">
              <w:rPr>
                <w:rFonts w:asciiTheme="majorHAnsi" w:eastAsia="Arial" w:hAnsiTheme="majorHAnsi" w:cs="Arial"/>
                <w:b/>
                <w:spacing w:val="1"/>
                <w:position w:val="-1"/>
                <w:sz w:val="22"/>
                <w:szCs w:val="22"/>
              </w:rPr>
              <w:t>L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S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H</w:t>
            </w:r>
            <w:r w:rsidRPr="009500B4">
              <w:rPr>
                <w:rFonts w:asciiTheme="majorHAnsi" w:eastAsia="Arial" w:hAnsiTheme="majorHAnsi" w:cs="Arial"/>
                <w:b/>
                <w:spacing w:val="5"/>
                <w:position w:val="-1"/>
                <w:sz w:val="22"/>
                <w:szCs w:val="22"/>
              </w:rPr>
              <w:t>M</w:t>
            </w:r>
            <w:r w:rsidRPr="009500B4">
              <w:rPr>
                <w:rFonts w:asciiTheme="majorHAnsi" w:eastAsia="Arial" w:hAnsiTheme="majorHAnsi" w:cs="Arial"/>
                <w:b/>
                <w:spacing w:val="-1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N</w:t>
            </w:r>
            <w:r w:rsidRPr="009500B4">
              <w:rPr>
                <w:rFonts w:asciiTheme="majorHAnsi" w:eastAsia="Arial" w:hAnsiTheme="majorHAnsi" w:cs="Arial"/>
                <w:b/>
                <w:spacing w:val="3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eastAsia="Arial" w:hAnsiTheme="majorHAnsi" w:cs="Arial"/>
                <w:b/>
                <w:position w:val="-1"/>
                <w:sz w:val="22"/>
                <w:szCs w:val="22"/>
              </w:rPr>
              <w:t>S</w:t>
            </w:r>
          </w:p>
        </w:tc>
      </w:tr>
      <w:tr w:rsidR="00E714DA" w:rsidRPr="009500B4" w14:paraId="67811625" w14:textId="77777777">
        <w:trPr>
          <w:trHeight w:hRule="exact" w:val="265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 w14:paraId="30E7C4DD" w14:textId="77777777" w:rsidR="00E714DA" w:rsidRPr="009500B4" w:rsidRDefault="009501A3">
            <w:pPr>
              <w:spacing w:line="24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Edu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on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:</w:t>
            </w:r>
          </w:p>
          <w:p w14:paraId="467817AB" w14:textId="77777777" w:rsidR="00E714DA" w:rsidRPr="009500B4" w:rsidRDefault="009501A3">
            <w:pPr>
              <w:spacing w:before="4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</w:t>
            </w:r>
            <w:r w:rsidRPr="009500B4">
              <w:rPr>
                <w:rFonts w:asciiTheme="majorHAnsi" w:eastAsia="Verdana" w:hAnsiTheme="majorHAnsi" w:cs="Verdana"/>
                <w:spacing w:val="60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li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rps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ho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p, 2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0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07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-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2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008</w:t>
            </w:r>
          </w:p>
          <w:p w14:paraId="0830DC9B" w14:textId="77777777" w:rsidR="00E714DA" w:rsidRPr="009500B4" w:rsidRDefault="009501A3">
            <w:pPr>
              <w:spacing w:before="3" w:line="34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eastAsia="Verdana" w:hAnsiTheme="majorHAnsi" w:cs="Verdana"/>
                <w:position w:val="3"/>
                <w:sz w:val="22"/>
                <w:szCs w:val="22"/>
              </w:rPr>
              <w:t xml:space="preserve">• </w:t>
            </w:r>
            <w:r w:rsidRPr="009500B4">
              <w:rPr>
                <w:rFonts w:asciiTheme="majorHAnsi" w:eastAsia="Verdana" w:hAnsiTheme="majorHAnsi" w:cs="Verdana"/>
                <w:spacing w:val="60"/>
                <w:position w:val="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an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’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 xml:space="preserve">, 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ve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no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ban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-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ha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-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gn, Sp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position w:val="3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>ng 2</w:t>
            </w:r>
            <w:r w:rsidRPr="009500B4">
              <w:rPr>
                <w:rFonts w:asciiTheme="majorHAnsi" w:hAnsiTheme="majorHAnsi"/>
                <w:i/>
                <w:spacing w:val="-2"/>
                <w:position w:val="3"/>
                <w:sz w:val="22"/>
                <w:szCs w:val="22"/>
              </w:rPr>
              <w:t>0</w:t>
            </w:r>
            <w:r w:rsidRPr="009500B4">
              <w:rPr>
                <w:rFonts w:asciiTheme="majorHAnsi" w:hAnsiTheme="majorHAnsi"/>
                <w:i/>
                <w:position w:val="3"/>
                <w:sz w:val="22"/>
                <w:szCs w:val="22"/>
              </w:rPr>
              <w:t xml:space="preserve">06               </w:t>
            </w:r>
            <w:r w:rsidRPr="009500B4">
              <w:rPr>
                <w:rFonts w:asciiTheme="majorHAnsi" w:hAnsiTheme="majorHAnsi"/>
                <w:i/>
                <w:spacing w:val="54"/>
                <w:position w:val="3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position w:val="-2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position w:val="-2"/>
                <w:sz w:val="22"/>
                <w:szCs w:val="22"/>
              </w:rPr>
              <w:t>oor</w:t>
            </w:r>
            <w:r w:rsidRPr="009500B4">
              <w:rPr>
                <w:rFonts w:asciiTheme="majorHAnsi" w:hAnsiTheme="majorHAnsi"/>
                <w:spacing w:val="-5"/>
                <w:position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position w:val="-2"/>
                <w:sz w:val="22"/>
                <w:szCs w:val="22"/>
              </w:rPr>
              <w:t>Ed</w:t>
            </w:r>
            <w:r w:rsidRPr="009500B4">
              <w:rPr>
                <w:rFonts w:asciiTheme="majorHAnsi" w:hAnsiTheme="majorHAnsi"/>
                <w:spacing w:val="1"/>
                <w:position w:val="-2"/>
                <w:sz w:val="22"/>
                <w:szCs w:val="22"/>
              </w:rPr>
              <w:t>iti</w:t>
            </w:r>
            <w:r w:rsidRPr="009500B4">
              <w:rPr>
                <w:rFonts w:asciiTheme="majorHAnsi" w:hAnsiTheme="majorHAnsi"/>
                <w:position w:val="-2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2"/>
                <w:position w:val="-2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position w:val="-2"/>
                <w:sz w:val="22"/>
                <w:szCs w:val="22"/>
              </w:rPr>
              <w:t>:</w:t>
            </w:r>
          </w:p>
          <w:p w14:paraId="558BE5D9" w14:textId="77777777" w:rsidR="00E714DA" w:rsidRPr="009500B4" w:rsidRDefault="009501A3">
            <w:pPr>
              <w:spacing w:line="28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eastAsia="Verdana" w:hAnsiTheme="majorHAnsi" w:cs="Verdana"/>
                <w:position w:val="4"/>
                <w:sz w:val="22"/>
                <w:szCs w:val="22"/>
              </w:rPr>
              <w:t xml:space="preserve">• </w:t>
            </w:r>
            <w:r w:rsidRPr="009500B4">
              <w:rPr>
                <w:rFonts w:asciiTheme="majorHAnsi" w:eastAsia="Verdana" w:hAnsiTheme="majorHAnsi" w:cs="Verdana"/>
                <w:spacing w:val="60"/>
                <w:position w:val="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Na</w:t>
            </w:r>
            <w:r w:rsidRPr="009500B4">
              <w:rPr>
                <w:rFonts w:asciiTheme="majorHAnsi" w:hAnsiTheme="majorHAnsi"/>
                <w:i/>
                <w:spacing w:val="1"/>
                <w:position w:val="4"/>
                <w:sz w:val="22"/>
                <w:szCs w:val="22"/>
              </w:rPr>
              <w:t>ti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pacing w:val="-2"/>
                <w:position w:val="4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al</w:t>
            </w:r>
            <w:r w:rsidRPr="009500B4">
              <w:rPr>
                <w:rFonts w:asciiTheme="majorHAnsi" w:hAnsiTheme="majorHAnsi"/>
                <w:i/>
                <w:spacing w:val="1"/>
                <w:position w:val="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position w:val="4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i/>
                <w:spacing w:val="1"/>
                <w:position w:val="4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-2"/>
                <w:position w:val="4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1"/>
                <w:position w:val="4"/>
                <w:sz w:val="22"/>
                <w:szCs w:val="22"/>
              </w:rPr>
              <w:t>’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-2"/>
                <w:position w:val="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pacing w:val="1"/>
                <w:position w:val="4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-2"/>
                <w:position w:val="4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position w:val="4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, 2</w:t>
            </w:r>
            <w:r w:rsidRPr="009500B4">
              <w:rPr>
                <w:rFonts w:asciiTheme="majorHAnsi" w:hAnsiTheme="majorHAnsi"/>
                <w:i/>
                <w:spacing w:val="-2"/>
                <w:position w:val="4"/>
                <w:sz w:val="22"/>
                <w:szCs w:val="22"/>
              </w:rPr>
              <w:t>0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0</w:t>
            </w:r>
            <w:r w:rsidRPr="009500B4">
              <w:rPr>
                <w:rFonts w:asciiTheme="majorHAnsi" w:hAnsiTheme="majorHAnsi"/>
                <w:i/>
                <w:spacing w:val="-2"/>
                <w:position w:val="4"/>
                <w:sz w:val="22"/>
                <w:szCs w:val="22"/>
              </w:rPr>
              <w:t>3</w:t>
            </w:r>
            <w:r w:rsidRPr="009500B4">
              <w:rPr>
                <w:rFonts w:asciiTheme="majorHAnsi" w:hAnsiTheme="majorHAnsi"/>
                <w:i/>
                <w:spacing w:val="1"/>
                <w:position w:val="4"/>
                <w:sz w:val="22"/>
                <w:szCs w:val="22"/>
              </w:rPr>
              <w:t>-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>2004</w:t>
            </w:r>
            <w:r w:rsidRPr="009500B4">
              <w:rPr>
                <w:rFonts w:asciiTheme="majorHAnsi" w:hAnsiTheme="majorHAnsi"/>
                <w:i/>
                <w:position w:val="4"/>
                <w:sz w:val="22"/>
                <w:szCs w:val="22"/>
              </w:rPr>
              <w:t xml:space="preserve">                                                                           </w:t>
            </w:r>
            <w:r w:rsidRPr="009500B4">
              <w:rPr>
                <w:rFonts w:asciiTheme="majorHAnsi" w:hAnsiTheme="majorHAnsi"/>
                <w:i/>
                <w:spacing w:val="54"/>
                <w:position w:val="4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Verdana" w:hAnsiTheme="majorHAnsi" w:cs="Verdana"/>
                <w:position w:val="-1"/>
                <w:sz w:val="22"/>
                <w:szCs w:val="22"/>
              </w:rPr>
              <w:t xml:space="preserve">• </w:t>
            </w:r>
            <w:r w:rsidRPr="009500B4">
              <w:rPr>
                <w:rFonts w:asciiTheme="majorHAnsi" w:eastAsia="Verdana" w:hAnsiTheme="majorHAnsi" w:cs="Verdana"/>
                <w:spacing w:val="60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position w:val="-1"/>
                <w:sz w:val="22"/>
                <w:szCs w:val="22"/>
              </w:rPr>
              <w:t>Mi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ss</w:t>
            </w:r>
            <w:r w:rsidRPr="009500B4">
              <w:rPr>
                <w:rFonts w:asciiTheme="majorHAnsi" w:hAnsiTheme="majorHAnsi"/>
                <w:spacing w:val="1"/>
                <w:position w:val="-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ng</w:t>
            </w:r>
            <w:r w:rsidRPr="009500B4">
              <w:rPr>
                <w:rFonts w:asciiTheme="majorHAnsi" w:hAnsiTheme="maj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pacing w:val="1"/>
                <w:position w:val="-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nd</w:t>
            </w:r>
            <w:r w:rsidRPr="009500B4">
              <w:rPr>
                <w:rFonts w:asciiTheme="majorHAnsi" w:hAnsiTheme="maj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position w:val="-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spacing w:val="2"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-</w:t>
            </w:r>
          </w:p>
          <w:p w14:paraId="72FD90DE" w14:textId="77777777" w:rsidR="00E714DA" w:rsidRPr="009500B4" w:rsidRDefault="009501A3">
            <w:pPr>
              <w:spacing w:line="280" w:lineRule="exact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B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ri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g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on A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position w:val="6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-1"/>
                <w:position w:val="6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-1"/>
                <w:position w:val="6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te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ee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: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i/>
                <w:spacing w:val="-1"/>
                <w:position w:val="6"/>
                <w:sz w:val="22"/>
                <w:szCs w:val="22"/>
              </w:rPr>
              <w:t>mm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rs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1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9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98, 19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9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 xml:space="preserve">9, 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2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 xml:space="preserve">000, and 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2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 xml:space="preserve">001 </w:t>
            </w:r>
            <w:r w:rsidRPr="009500B4">
              <w:rPr>
                <w:rFonts w:asciiTheme="majorHAnsi" w:hAnsiTheme="majorHAnsi"/>
                <w:i/>
                <w:spacing w:val="-1"/>
                <w:position w:val="6"/>
                <w:sz w:val="22"/>
                <w:szCs w:val="22"/>
              </w:rPr>
              <w:t>(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ano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position w:val="6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position w:val="6"/>
                <w:sz w:val="22"/>
                <w:szCs w:val="22"/>
              </w:rPr>
              <w:t>j</w:t>
            </w:r>
            <w:r w:rsidRPr="009500B4">
              <w:rPr>
                <w:rFonts w:asciiTheme="majorHAnsi" w:hAnsiTheme="majorHAnsi"/>
                <w:i/>
                <w:spacing w:val="-2"/>
                <w:position w:val="6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position w:val="6"/>
                <w:sz w:val="22"/>
                <w:szCs w:val="22"/>
              </w:rPr>
              <w:t xml:space="preserve">r)        </w:t>
            </w:r>
            <w:r w:rsidRPr="009500B4">
              <w:rPr>
                <w:rFonts w:asciiTheme="majorHAnsi" w:hAnsiTheme="majorHAnsi"/>
                <w:i/>
                <w:spacing w:val="10"/>
                <w:position w:val="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1"/>
                <w:position w:val="-1"/>
                <w:sz w:val="22"/>
                <w:szCs w:val="22"/>
              </w:rPr>
              <w:t>ti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ons,</w:t>
            </w:r>
            <w:r w:rsidRPr="009500B4">
              <w:rPr>
                <w:rFonts w:asciiTheme="majorHAnsi" w:hAnsiTheme="maj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su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or</w:t>
            </w:r>
            <w:r w:rsidRPr="009500B4">
              <w:rPr>
                <w:rFonts w:asciiTheme="majorHAnsi" w:hAnsiTheme="maj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position w:val="-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3"/>
                <w:position w:val="-1"/>
                <w:sz w:val="22"/>
                <w:szCs w:val="22"/>
              </w:rPr>
              <w:t>x</w:t>
            </w:r>
            <w:r w:rsidRPr="009500B4">
              <w:rPr>
                <w:rFonts w:asciiTheme="majorHAnsi" w:hAnsiTheme="majorHAnsi"/>
                <w:position w:val="-1"/>
                <w:sz w:val="22"/>
                <w:szCs w:val="22"/>
              </w:rPr>
              <w:t>-</w:t>
            </w:r>
          </w:p>
          <w:p w14:paraId="04AB8917" w14:textId="77777777" w:rsidR="00E714DA" w:rsidRPr="009500B4" w:rsidRDefault="009501A3">
            <w:pPr>
              <w:spacing w:before="67" w:line="173" w:lineRule="auto"/>
              <w:ind w:left="105" w:right="499" w:firstLine="786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ec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er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ti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ca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ti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on </w:t>
            </w:r>
            <w:r w:rsidRPr="009500B4">
              <w:rPr>
                <w:rFonts w:asciiTheme="majorHAnsi" w:hAnsiTheme="majorHAnsi"/>
                <w:i/>
                <w:spacing w:val="-1"/>
                <w:position w:val="1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position w:val="11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pacing w:val="-1"/>
                <w:position w:val="11"/>
                <w:sz w:val="22"/>
                <w:szCs w:val="22"/>
              </w:rPr>
              <w:t>mm</w:t>
            </w:r>
            <w:r w:rsidRPr="009500B4">
              <w:rPr>
                <w:rFonts w:asciiTheme="majorHAnsi" w:hAnsiTheme="majorHAnsi"/>
                <w:i/>
                <w:position w:val="11"/>
                <w:sz w:val="22"/>
                <w:szCs w:val="22"/>
              </w:rPr>
              <w:t>un</w:t>
            </w:r>
            <w:r w:rsidRPr="009500B4">
              <w:rPr>
                <w:rFonts w:asciiTheme="majorHAnsi" w:hAnsiTheme="majorHAnsi"/>
                <w:i/>
                <w:spacing w:val="1"/>
                <w:position w:val="11"/>
                <w:sz w:val="22"/>
                <w:szCs w:val="22"/>
              </w:rPr>
              <w:t>it</w:t>
            </w:r>
            <w:r w:rsidRPr="009500B4">
              <w:rPr>
                <w:rFonts w:asciiTheme="majorHAnsi" w:hAnsiTheme="majorHAnsi"/>
                <w:i/>
                <w:spacing w:val="-2"/>
                <w:position w:val="11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i/>
                <w:position w:val="11"/>
                <w:sz w:val="22"/>
                <w:szCs w:val="22"/>
              </w:rPr>
              <w:t>:</w:t>
            </w:r>
            <w:r w:rsidRPr="009500B4">
              <w:rPr>
                <w:rFonts w:asciiTheme="majorHAnsi" w:hAnsiTheme="majorHAnsi"/>
                <w:i/>
                <w:position w:val="11"/>
                <w:sz w:val="22"/>
                <w:szCs w:val="22"/>
              </w:rPr>
              <w:t xml:space="preserve">                                                                                                                   </w:t>
            </w:r>
            <w:r w:rsidRPr="009500B4">
              <w:rPr>
                <w:rFonts w:asciiTheme="majorHAnsi" w:hAnsiTheme="majorHAnsi"/>
                <w:i/>
                <w:spacing w:val="36"/>
                <w:position w:val="1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</w:t>
            </w:r>
            <w:r w:rsidRPr="009500B4">
              <w:rPr>
                <w:rFonts w:asciiTheme="majorHAnsi" w:eastAsia="Verdana" w:hAnsiTheme="majorHAnsi" w:cs="Verdana"/>
                <w:spacing w:val="60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Not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ea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spacing w:val="5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spacing w:val="-9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spacing w:val="2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spacing w:val="-1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>b</w:t>
            </w:r>
            <w:r w:rsidRPr="009500B4">
              <w:rPr>
                <w:rFonts w:asciiTheme="majorHAnsi" w:hAnsiTheme="majorHAnsi"/>
                <w:spacing w:val="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sz w:val="22"/>
                <w:szCs w:val="22"/>
              </w:rPr>
              <w:t xml:space="preserve">e 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pha P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h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Om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ga, 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pha 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pha 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hap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(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a 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-e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d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-3"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nal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er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v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fr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ty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)                  </w:t>
            </w:r>
            <w:r w:rsidRPr="009500B4">
              <w:rPr>
                <w:rFonts w:asciiTheme="majorHAnsi" w:hAnsiTheme="majorHAnsi"/>
                <w:i/>
                <w:spacing w:val="46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spacing w:val="-1"/>
                <w:position w:val="-13"/>
                <w:sz w:val="22"/>
                <w:szCs w:val="22"/>
              </w:rPr>
              <w:t>re</w:t>
            </w:r>
            <w:r w:rsidRPr="009500B4">
              <w:rPr>
                <w:rFonts w:asciiTheme="majorHAnsi" w:hAnsiTheme="majorHAnsi"/>
                <w:position w:val="-13"/>
                <w:sz w:val="22"/>
                <w:szCs w:val="22"/>
              </w:rPr>
              <w:t>su</w:t>
            </w:r>
            <w:r w:rsidRPr="009500B4">
              <w:rPr>
                <w:rFonts w:asciiTheme="majorHAnsi" w:hAnsiTheme="majorHAnsi"/>
                <w:spacing w:val="1"/>
                <w:position w:val="-13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position w:val="-13"/>
                <w:sz w:val="22"/>
                <w:szCs w:val="22"/>
              </w:rPr>
              <w:t>e</w:t>
            </w:r>
          </w:p>
          <w:p w14:paraId="43B6F552" w14:textId="77777777" w:rsidR="00E714DA" w:rsidRPr="009500B4" w:rsidRDefault="00E714DA">
            <w:pPr>
              <w:spacing w:before="1" w:line="18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CEE2CF2" w14:textId="77777777" w:rsidR="00E714DA" w:rsidRPr="009500B4" w:rsidRDefault="009501A3">
            <w:pPr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on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l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ere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:</w:t>
            </w:r>
          </w:p>
          <w:p w14:paraId="383F17CE" w14:textId="77777777" w:rsidR="00E714DA" w:rsidRPr="009500B4" w:rsidRDefault="009501A3">
            <w:pPr>
              <w:spacing w:before="4"/>
              <w:ind w:left="105"/>
              <w:rPr>
                <w:rFonts w:asciiTheme="majorHAnsi" w:hAnsiTheme="majorHAnsi"/>
                <w:sz w:val="22"/>
                <w:szCs w:val="22"/>
              </w:rPr>
            </w:pPr>
            <w:r w:rsidRPr="009500B4">
              <w:rPr>
                <w:rFonts w:asciiTheme="majorHAnsi" w:eastAsia="Verdana" w:hAnsiTheme="majorHAnsi" w:cs="Verdana"/>
                <w:sz w:val="22"/>
                <w:szCs w:val="22"/>
              </w:rPr>
              <w:t xml:space="preserve">• </w:t>
            </w:r>
            <w:r w:rsidRPr="009500B4">
              <w:rPr>
                <w:rFonts w:asciiTheme="majorHAnsi" w:eastAsia="Verdana" w:hAnsiTheme="majorHAnsi" w:cs="Verdana"/>
                <w:spacing w:val="60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ano 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(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p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f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—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18 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ye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ar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, a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o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pa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n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t—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9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ye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, 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ha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b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 xml:space="preserve"> </w:t>
            </w:r>
            <w:r w:rsidRPr="009500B4">
              <w:rPr>
                <w:rFonts w:asciiTheme="majorHAnsi" w:hAnsiTheme="majorHAnsi"/>
                <w:i/>
                <w:spacing w:val="-1"/>
                <w:sz w:val="22"/>
                <w:szCs w:val="22"/>
              </w:rPr>
              <w:t>m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u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i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c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—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 xml:space="preserve">6 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y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e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a</w:t>
            </w:r>
            <w:r w:rsidRPr="009500B4">
              <w:rPr>
                <w:rFonts w:asciiTheme="majorHAnsi" w:hAnsiTheme="majorHAnsi"/>
                <w:i/>
                <w:spacing w:val="-2"/>
                <w:sz w:val="22"/>
                <w:szCs w:val="22"/>
              </w:rPr>
              <w:t>r</w:t>
            </w:r>
            <w:r w:rsidRPr="009500B4">
              <w:rPr>
                <w:rFonts w:asciiTheme="majorHAnsi" w:hAnsiTheme="majorHAnsi"/>
                <w:i/>
                <w:spacing w:val="1"/>
                <w:sz w:val="22"/>
                <w:szCs w:val="22"/>
              </w:rPr>
              <w:t>s</w:t>
            </w:r>
            <w:r w:rsidRPr="009500B4">
              <w:rPr>
                <w:rFonts w:asciiTheme="majorHAnsi" w:hAnsiTheme="majorHAnsi"/>
                <w:i/>
                <w:sz w:val="22"/>
                <w:szCs w:val="22"/>
              </w:rPr>
              <w:t>)</w:t>
            </w:r>
          </w:p>
        </w:tc>
      </w:tr>
      <w:tr w:rsidR="00E714DA" w:rsidRPr="009500B4" w14:paraId="2BDA5F19" w14:textId="77777777">
        <w:trPr>
          <w:trHeight w:hRule="exact" w:val="2171"/>
        </w:trPr>
        <w:tc>
          <w:tcPr>
            <w:tcW w:w="10687" w:type="dxa"/>
            <w:vMerge/>
            <w:tcBorders>
              <w:left w:val="single" w:sz="9" w:space="0" w:color="000000"/>
              <w:right w:val="single" w:sz="9" w:space="0" w:color="000000"/>
            </w:tcBorders>
          </w:tcPr>
          <w:p w14:paraId="5E3B8140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6E7BBD1C" w14:textId="77777777">
        <w:trPr>
          <w:trHeight w:hRule="exact" w:val="285"/>
        </w:trPr>
        <w:tc>
          <w:tcPr>
            <w:tcW w:w="10687" w:type="dxa"/>
            <w:vMerge/>
            <w:tcBorders>
              <w:left w:val="single" w:sz="9" w:space="0" w:color="000000"/>
              <w:right w:val="single" w:sz="9" w:space="0" w:color="000000"/>
            </w:tcBorders>
          </w:tcPr>
          <w:p w14:paraId="737F1CAB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714DA" w:rsidRPr="009500B4" w14:paraId="19F84951" w14:textId="77777777">
        <w:trPr>
          <w:trHeight w:hRule="exact" w:val="299"/>
        </w:trPr>
        <w:tc>
          <w:tcPr>
            <w:tcW w:w="10687" w:type="dxa"/>
            <w:vMerge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1C12D814" w14:textId="77777777" w:rsidR="00E714DA" w:rsidRPr="009500B4" w:rsidRDefault="00E714DA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652157EE" w14:textId="77777777" w:rsidR="00E714DA" w:rsidRPr="009500B4" w:rsidRDefault="00E714DA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4B372572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A4540B" w14:textId="77777777" w:rsidR="00E714DA" w:rsidRPr="009500B4" w:rsidRDefault="009501A3">
      <w:pPr>
        <w:spacing w:before="29"/>
        <w:ind w:left="2021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oor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:</w:t>
      </w:r>
    </w:p>
    <w:p w14:paraId="4438E45E" w14:textId="77777777" w:rsidR="00E714DA" w:rsidRPr="009500B4" w:rsidRDefault="009501A3">
      <w:pPr>
        <w:spacing w:line="280" w:lineRule="exact"/>
        <w:ind w:left="2021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7DA08FF1">
          <v:group id="_x0000_s1056" style="position:absolute;left:0;text-align:left;margin-left:111.95pt;margin-top:-17.6pt;width:347.55pt;height:68.45pt;z-index:-1614;mso-position-horizontal-relative:page" coordorigin="2239,-352" coordsize="6951,1369">
            <v:shape id="_x0000_s1058" style="position:absolute;left:2249;top:-342;width:6931;height:1349" coordorigin="2249,-342" coordsize="6931,1349" path="m2249,1007r17,-15l2266,-328r6900,l9166,992r-6900,l9180,1007r,-1349l2249,-342r,1349xe" fillcolor="black" stroked="f">
              <v:path arrowok="t"/>
            </v:shape>
            <v:shape id="_x0000_s1057" style="position:absolute;left:2249;top:999;width:6931;height:0" coordorigin="2249,999" coordsize="6931,0" path="m2249,999r6931,e" filled="f" strokeweight=".29022mm">
              <v:path arrowok="t"/>
            </v:shape>
            <w10:wrap anchorx="page"/>
          </v:group>
        </w:pict>
      </w:r>
      <w:r w:rsidRPr="009500B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9500B4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cc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position w:val="-1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li</w:t>
      </w:r>
      <w:r w:rsidRPr="009500B4">
        <w:rPr>
          <w:rFonts w:asciiTheme="majorHAnsi" w:hAnsiTheme="majorHAnsi"/>
          <w:position w:val="-1"/>
          <w:sz w:val="22"/>
          <w:szCs w:val="22"/>
        </w:rPr>
        <w:t>sh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nt</w:t>
      </w:r>
      <w:r w:rsidRPr="009500B4">
        <w:rPr>
          <w:rFonts w:asciiTheme="majorHAnsi" w:hAnsiTheme="majorHAnsi"/>
          <w:spacing w:val="-1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ar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not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un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que</w:t>
      </w:r>
      <w:r w:rsidRPr="009500B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ac</w:t>
      </w:r>
      <w:r w:rsidRPr="009500B4">
        <w:rPr>
          <w:rFonts w:asciiTheme="majorHAnsi" w:hAnsiTheme="majorHAnsi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nd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</w:p>
    <w:p w14:paraId="559DB0BB" w14:textId="77777777" w:rsidR="00E714DA" w:rsidRPr="009500B4" w:rsidRDefault="009501A3">
      <w:pPr>
        <w:tabs>
          <w:tab w:val="left" w:pos="2380"/>
        </w:tabs>
        <w:spacing w:before="2"/>
        <w:ind w:left="2381" w:right="3075" w:hanging="360"/>
        <w:rPr>
          <w:rFonts w:asciiTheme="majorHAnsi" w:hAnsiTheme="majorHAnsi"/>
          <w:sz w:val="22"/>
          <w:szCs w:val="22"/>
        </w:rPr>
        <w:sectPr w:rsidR="00E714DA" w:rsidRPr="009500B4">
          <w:type w:val="continuous"/>
          <w:pgSz w:w="12240" w:h="15840"/>
          <w:pgMar w:top="1480" w:right="120" w:bottom="280" w:left="300" w:header="720" w:footer="720" w:gutter="0"/>
          <w:cols w:space="720"/>
        </w:sect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ill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shou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st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ec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z w:val="22"/>
          <w:szCs w:val="22"/>
        </w:rPr>
        <w:t>on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on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re</w:t>
      </w:r>
      <w:r w:rsidRPr="009500B4">
        <w:rPr>
          <w:rFonts w:asciiTheme="majorHAnsi" w:hAnsiTheme="majorHAnsi"/>
          <w:sz w:val="22"/>
          <w:szCs w:val="22"/>
        </w:rPr>
        <w:t>su</w:t>
      </w:r>
      <w:r w:rsidRPr="009500B4">
        <w:rPr>
          <w:rFonts w:asciiTheme="majorHAnsi" w:hAnsiTheme="majorHAnsi"/>
          <w:spacing w:val="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x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li</w:t>
      </w:r>
      <w:r w:rsidRPr="009500B4">
        <w:rPr>
          <w:rFonts w:asciiTheme="majorHAnsi" w:hAnsiTheme="majorHAnsi"/>
          <w:spacing w:val="2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so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-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b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c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pu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know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</w:p>
    <w:p w14:paraId="1D91D3D2" w14:textId="77777777" w:rsidR="00E714DA" w:rsidRPr="009500B4" w:rsidRDefault="009501A3">
      <w:pPr>
        <w:spacing w:before="47"/>
        <w:ind w:left="1984" w:right="250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24"/>
          <w:sz w:val="22"/>
          <w:szCs w:val="22"/>
        </w:rPr>
        <w:lastRenderedPageBreak/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le</w:t>
      </w:r>
      <w:r w:rsidRPr="009500B4">
        <w:rPr>
          <w:rFonts w:asciiTheme="majorHAnsi" w:eastAsia="Garamond" w:hAnsiTheme="majorHAnsi" w:cs="Garamond"/>
          <w:b/>
          <w:spacing w:val="-2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Skills</w:t>
      </w:r>
      <w:r w:rsidRPr="009500B4">
        <w:rPr>
          <w:rFonts w:asciiTheme="majorHAnsi" w:eastAsia="Garamond" w:hAnsiTheme="majorHAnsi" w:cs="Garamond"/>
          <w:b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&amp;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b/>
          <w:spacing w:val="-1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41"/>
          <w:w w:val="99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s</w:t>
      </w:r>
    </w:p>
    <w:p w14:paraId="7E77E99D" w14:textId="77777777" w:rsidR="00E714DA" w:rsidRPr="009500B4" w:rsidRDefault="009501A3">
      <w:pPr>
        <w:spacing w:before="44"/>
        <w:ind w:left="4195" w:right="471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TR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ABL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 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KI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594A336E" w14:textId="77777777" w:rsidR="00E714DA" w:rsidRPr="009500B4" w:rsidRDefault="009501A3">
      <w:pPr>
        <w:ind w:left="178" w:right="818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footerReference w:type="default" r:id="rId10"/>
          <w:pgSz w:w="12240" w:h="15840"/>
          <w:pgMar w:top="300" w:right="80" w:bottom="0" w:left="600" w:header="0" w:footer="0" w:gutter="0"/>
          <w:cols w:space="720"/>
        </w:sect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sf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ble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kills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be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pplied 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mul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le wo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ider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co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hem,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pec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ic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yo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nded 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9500B4">
        <w:rPr>
          <w:rFonts w:asciiTheme="majorHAnsi" w:eastAsia="Garamond" w:hAnsiTheme="majorHAnsi" w:cs="Garamond"/>
          <w:sz w:val="22"/>
          <w:szCs w:val="22"/>
        </w:rPr>
        <w:t>ield, by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ovid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ng ex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mples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when you h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ve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ucce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ully 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your bulle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ccompli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ment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emen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ome ex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mples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sf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ble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kil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include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ollowing:</w:t>
      </w:r>
    </w:p>
    <w:p w14:paraId="0EA3E57F" w14:textId="77777777" w:rsidR="00E714DA" w:rsidRPr="009500B4" w:rsidRDefault="00E714DA">
      <w:pPr>
        <w:spacing w:before="9" w:line="160" w:lineRule="exact"/>
        <w:rPr>
          <w:rFonts w:asciiTheme="majorHAnsi" w:hAnsiTheme="majorHAnsi"/>
          <w:sz w:val="22"/>
          <w:szCs w:val="22"/>
        </w:rPr>
      </w:pPr>
    </w:p>
    <w:p w14:paraId="40A7E725" w14:textId="77777777" w:rsidR="00E714DA" w:rsidRPr="009500B4" w:rsidRDefault="009501A3">
      <w:pPr>
        <w:ind w:left="142" w:right="-4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AL</w:t>
      </w:r>
    </w:p>
    <w:p w14:paraId="045B3E27" w14:textId="77777777" w:rsidR="00E714DA" w:rsidRPr="009500B4" w:rsidRDefault="009501A3">
      <w:pPr>
        <w:spacing w:before="5" w:line="20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3B6C0B20" w14:textId="77777777" w:rsidR="00E714DA" w:rsidRPr="009500B4" w:rsidRDefault="009501A3">
      <w:pPr>
        <w:ind w:right="-4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VE</w:t>
      </w:r>
    </w:p>
    <w:p w14:paraId="3AF3A3DD" w14:textId="77777777" w:rsidR="00E714DA" w:rsidRPr="009500B4" w:rsidRDefault="009501A3">
      <w:pPr>
        <w:spacing w:before="5" w:line="20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2FE23BF0" w14:textId="77777777" w:rsidR="00E714DA" w:rsidRPr="009500B4" w:rsidRDefault="009501A3">
      <w:pPr>
        <w:ind w:right="-4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13BEFCE6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35.05pt;margin-top:115.25pt;width:536.85pt;height:107.6pt;z-index:-161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4"/>
                    <w:gridCol w:w="2043"/>
                    <w:gridCol w:w="1972"/>
                    <w:gridCol w:w="1898"/>
                    <w:gridCol w:w="1584"/>
                  </w:tblGrid>
                  <w:tr w:rsidR="00E714DA" w14:paraId="0FD8631C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A9A56C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3BEC35" w14:textId="77777777" w:rsidR="00E714DA" w:rsidRDefault="009501A3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E1B47F" w14:textId="77777777" w:rsidR="00E714DA" w:rsidRDefault="009501A3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Ad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D66718" w14:textId="77777777" w:rsidR="00E714DA" w:rsidRDefault="009501A3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3DE055" w14:textId="77777777" w:rsidR="00E714DA" w:rsidRDefault="009501A3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D3E3D6" w14:textId="77777777" w:rsidR="00E714DA" w:rsidRDefault="009501A3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3A5EF6A6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5EDEE4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yi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99DA1A" w14:textId="77777777" w:rsidR="00E714DA" w:rsidRDefault="009501A3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evel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50C1EF" w14:textId="77777777" w:rsidR="00E714DA" w:rsidRDefault="009501A3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2CA0ED" w14:textId="77777777" w:rsidR="00E714DA" w:rsidRDefault="009501A3">
                        <w:pPr>
                          <w:spacing w:before="19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2684CA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C1080E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mmu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516F3365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2917EB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llec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877581" w14:textId="77777777" w:rsidR="00E714DA" w:rsidRDefault="009501A3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B39540" w14:textId="77777777" w:rsidR="00E714DA" w:rsidRDefault="009501A3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71ABB8" w14:textId="77777777" w:rsidR="00E714DA" w:rsidRDefault="009501A3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D561CD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llec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15B289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3E51538D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138CD3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0E3A0B" w14:textId="77777777" w:rsidR="00E714DA" w:rsidRDefault="009501A3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D58519" w14:textId="77777777" w:rsidR="00E714DA" w:rsidRDefault="009501A3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5FE666" w14:textId="77777777" w:rsidR="00E714DA" w:rsidRDefault="009501A3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16BA7D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FD0263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6614E625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FF1BEB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DEDC16" w14:textId="77777777" w:rsidR="00E714DA" w:rsidRDefault="009501A3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AE3067" w14:textId="77777777" w:rsidR="00E714DA" w:rsidRDefault="009501A3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cili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83B54A" w14:textId="77777777" w:rsidR="00E714DA" w:rsidRDefault="009501A3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CE9181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0CF7E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00DEDEFA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CDFD52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7C117F" w14:textId="77777777" w:rsidR="00E714DA" w:rsidRDefault="009501A3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B825C1" w14:textId="77777777" w:rsidR="00E714DA" w:rsidRDefault="009501A3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8D372D" w14:textId="77777777" w:rsidR="00E714DA" w:rsidRDefault="009501A3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8A9FEC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26141F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3AC878CC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1CDE03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Fili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7DCD9E" w14:textId="77777777" w:rsidR="00E714DA" w:rsidRDefault="009501A3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45F20A" w14:textId="77777777" w:rsidR="00E714DA" w:rsidRDefault="009501A3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63275F" w14:textId="77777777" w:rsidR="00E714DA" w:rsidRDefault="009501A3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EA5B20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B6BEF4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5FF30A9C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CF0200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8C9650" w14:textId="77777777" w:rsidR="00E714DA" w:rsidRDefault="009501A3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6F4C82" w14:textId="77777777" w:rsidR="00E714DA" w:rsidRDefault="009501A3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D70212" w14:textId="77777777" w:rsidR="00E714DA" w:rsidRDefault="009501A3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776DA5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erviewi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B60539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7653B8F3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EAF7A3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2AF073" w14:textId="77777777" w:rsidR="00E714DA" w:rsidRDefault="009501A3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572327" w14:textId="77777777" w:rsidR="00E714DA" w:rsidRDefault="009501A3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EC4B90" w14:textId="77777777" w:rsidR="00E714DA" w:rsidRDefault="009501A3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1B963A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5EEA6B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E714DA" w14:paraId="4870250E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EB3752" w14:textId="77777777" w:rsidR="00E714DA" w:rsidRDefault="009501A3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B5EDC6" w14:textId="77777777" w:rsidR="00E714DA" w:rsidRDefault="009501A3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6FAC7B" w14:textId="77777777" w:rsidR="00E714DA" w:rsidRDefault="009501A3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38C592" w14:textId="77777777" w:rsidR="00E714DA" w:rsidRDefault="009501A3">
                        <w:pPr>
                          <w:spacing w:before="19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00588B" w14:textId="77777777" w:rsidR="00E714DA" w:rsidRDefault="009501A3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51928F" w14:textId="77777777" w:rsidR="00E714DA" w:rsidRDefault="009501A3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114A7144" w14:textId="77777777" w:rsidR="00E714DA" w:rsidRDefault="00E714DA"/>
              </w:txbxContent>
            </v:textbox>
            <w10:wrap anchorx="page" anchory="page"/>
          </v:shape>
        </w:pic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AN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NS</w:t>
      </w:r>
    </w:p>
    <w:p w14:paraId="15223A2F" w14:textId="77777777" w:rsidR="00E714DA" w:rsidRPr="009500B4" w:rsidRDefault="009501A3">
      <w:pPr>
        <w:spacing w:before="14" w:line="20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5D1EE84D" w14:textId="77777777" w:rsidR="00E714DA" w:rsidRPr="009500B4" w:rsidRDefault="009501A3">
      <w:pPr>
        <w:spacing w:line="180" w:lineRule="exact"/>
        <w:ind w:right="-4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PU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BLI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NS</w:t>
      </w:r>
    </w:p>
    <w:p w14:paraId="05C2B9E7" w14:textId="77777777" w:rsidR="00E714DA" w:rsidRPr="009500B4" w:rsidRDefault="009501A3">
      <w:pPr>
        <w:spacing w:before="4" w:line="16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1A6283EC" w14:textId="77777777" w:rsidR="00E714DA" w:rsidRPr="009500B4" w:rsidRDefault="009501A3">
      <w:pPr>
        <w:ind w:right="-4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</w:p>
    <w:p w14:paraId="506BC6A1" w14:textId="77777777" w:rsidR="00E714DA" w:rsidRPr="009500B4" w:rsidRDefault="009501A3">
      <w:pPr>
        <w:spacing w:before="4" w:line="16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51AFFCC8" w14:textId="77777777" w:rsidR="00E714DA" w:rsidRPr="009500B4" w:rsidRDefault="009501A3">
      <w:pPr>
        <w:rPr>
          <w:rFonts w:asciiTheme="majorHAnsi" w:eastAsia="Garamond" w:hAnsiTheme="majorHAnsi" w:cs="Garamond"/>
          <w:sz w:val="22"/>
          <w:szCs w:val="22"/>
        </w:rPr>
        <w:sectPr w:rsidR="00E714DA" w:rsidRPr="009500B4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7" w:space="1108"/>
            <w:col w:w="1840" w:space="143"/>
            <w:col w:w="1789" w:space="172"/>
            <w:col w:w="991" w:space="809"/>
            <w:col w:w="1877"/>
          </w:cols>
        </w:sect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NG</w:t>
      </w:r>
    </w:p>
    <w:p w14:paraId="67816CE1" w14:textId="77777777" w:rsidR="00E714DA" w:rsidRPr="009500B4" w:rsidRDefault="00E714D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B3AE6F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BBEC98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707316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FBF41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D04C81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13E083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98A76E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75BF662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081320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D2807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979798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  <w:sectPr w:rsidR="00E714DA" w:rsidRPr="009500B4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069F82CE" w14:textId="77777777" w:rsidR="00E714DA" w:rsidRPr="009500B4" w:rsidRDefault="009501A3">
      <w:pPr>
        <w:spacing w:before="47"/>
        <w:ind w:left="141" w:right="-3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20F8D035">
          <v:group id="_x0000_s1053" style="position:absolute;left:0;text-align:left;margin-left:36pt;margin-top:119.2pt;width:540pt;height:0;z-index:-1613;mso-position-horizontal-relative:page" coordorigin="720,2384" coordsize="10800,0">
            <v:shape id="_x0000_s1054" style="position:absolute;left:720;top:2384;width:10800;height:0" coordorigin="720,2384" coordsize="10800,0" path="m720,2384r10800,e" filled="f">
              <v:path arrowok="t"/>
            </v:shape>
            <w10:wrap anchorx="page"/>
          </v:group>
        </w:pic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fl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ci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re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Pr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Tr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ans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ri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</w:p>
    <w:p w14:paraId="3069D17C" w14:textId="77777777" w:rsidR="00E714DA" w:rsidRPr="009500B4" w:rsidRDefault="009501A3">
      <w:pPr>
        <w:spacing w:before="8" w:line="14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669641CF" w14:textId="77777777" w:rsidR="00E714DA" w:rsidRPr="009500B4" w:rsidRDefault="009501A3">
      <w:pPr>
        <w:ind w:right="-3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Adm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eri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Aud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B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ci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Pr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jec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</w:p>
    <w:p w14:paraId="2D679225" w14:textId="77777777" w:rsidR="00E714DA" w:rsidRPr="009500B4" w:rsidRDefault="009501A3">
      <w:pPr>
        <w:spacing w:before="83"/>
        <w:ind w:right="-3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mmu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ons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ele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irec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Ev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Le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Per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Pl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an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</w:p>
    <w:p w14:paraId="795E5726" w14:textId="77777777" w:rsidR="00E714DA" w:rsidRPr="009500B4" w:rsidRDefault="009501A3">
      <w:pPr>
        <w:spacing w:before="93"/>
        <w:ind w:right="-3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na</w:t>
      </w:r>
      <w:r w:rsidRPr="009500B4">
        <w:rPr>
          <w:rFonts w:asciiTheme="majorHAnsi" w:eastAsia="Garamond" w:hAnsiTheme="majorHAnsi" w:cs="Garamond"/>
          <w:sz w:val="22"/>
          <w:szCs w:val="22"/>
        </w:rPr>
        <w:t>lyzi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pp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nos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xa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Pl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an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Pr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vi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aso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izi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</w:p>
    <w:p w14:paraId="33425879" w14:textId="77777777" w:rsidR="00E714DA" w:rsidRPr="009500B4" w:rsidRDefault="009501A3">
      <w:pPr>
        <w:spacing w:before="42"/>
        <w:ind w:right="2692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7"/>
            <w:col w:w="991" w:space="1054"/>
            <w:col w:w="1118" w:space="865"/>
            <w:col w:w="856" w:space="1105"/>
            <w:col w:w="3678"/>
          </w:cols>
        </w:sectPr>
      </w:pPr>
      <w:r w:rsidRPr="009500B4">
        <w:rPr>
          <w:rFonts w:asciiTheme="majorHAnsi" w:hAnsiTheme="majorHAnsi"/>
          <w:sz w:val="22"/>
          <w:szCs w:val="22"/>
        </w:rPr>
        <w:br w:type="column"/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Ad</w:t>
      </w:r>
      <w:r w:rsidRPr="009500B4">
        <w:rPr>
          <w:rFonts w:asciiTheme="majorHAnsi" w:eastAsia="Garamond" w:hAnsiTheme="majorHAnsi" w:cs="Garamond"/>
          <w:sz w:val="22"/>
          <w:szCs w:val="22"/>
        </w:rPr>
        <w:t>j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eeri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bs</w:t>
      </w:r>
      <w:r w:rsidRPr="009500B4">
        <w:rPr>
          <w:rFonts w:asciiTheme="majorHAnsi" w:eastAsia="Garamond" w:hAnsiTheme="majorHAnsi" w:cs="Garamond"/>
          <w:sz w:val="22"/>
          <w:szCs w:val="22"/>
        </w:rPr>
        <w:t>ervi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 Pr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mm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pa</w:t>
      </w:r>
      <w:r w:rsidRPr="009500B4">
        <w:rPr>
          <w:rFonts w:asciiTheme="majorHAnsi" w:eastAsia="Garamond" w:hAnsiTheme="majorHAnsi" w:cs="Garamond"/>
          <w:sz w:val="22"/>
          <w:szCs w:val="22"/>
        </w:rPr>
        <w:t>ir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</w:p>
    <w:p w14:paraId="1348E39D" w14:textId="77777777" w:rsidR="00E714DA" w:rsidRPr="009500B4" w:rsidRDefault="00E714DA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6E50C6B7" w14:textId="77777777" w:rsidR="00E714DA" w:rsidRPr="009500B4" w:rsidRDefault="009501A3">
      <w:pPr>
        <w:spacing w:before="39"/>
        <w:ind w:left="4651" w:right="5171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VER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2BE43BAA" w14:textId="77777777" w:rsidR="00E714DA" w:rsidRPr="009500B4" w:rsidRDefault="009501A3">
      <w:pPr>
        <w:ind w:left="178" w:right="780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9500B4">
        <w:rPr>
          <w:rFonts w:asciiTheme="majorHAnsi" w:hAnsiTheme="majorHAnsi"/>
          <w:sz w:val="22"/>
          <w:szCs w:val="22"/>
        </w:rPr>
        <w:pict w14:anchorId="04585421">
          <v:shape id="_x0000_s1052" type="#_x0000_t202" style="position:absolute;left:0;text-align:left;margin-left:36.85pt;margin-top:36.8pt;width:565.25pt;height:374.1pt;z-index:-1611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6"/>
                    <w:gridCol w:w="1765"/>
                    <w:gridCol w:w="1820"/>
                    <w:gridCol w:w="1840"/>
                    <w:gridCol w:w="1886"/>
                    <w:gridCol w:w="752"/>
                  </w:tblGrid>
                  <w:tr w:rsidR="00E714DA" w14:paraId="39EA1461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CB9B7F" w14:textId="77777777" w:rsidR="00E714DA" w:rsidRDefault="009501A3">
                        <w:pPr>
                          <w:spacing w:before="78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191B66" w14:textId="77777777" w:rsidR="00E714DA" w:rsidRDefault="009501A3">
                        <w:pPr>
                          <w:spacing w:before="78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CDDBC" w14:textId="77777777" w:rsidR="00E714DA" w:rsidRDefault="009501A3">
                        <w:pPr>
                          <w:spacing w:before="78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1372A7" w14:textId="77777777" w:rsidR="00E714DA" w:rsidRDefault="009501A3">
                        <w:pPr>
                          <w:spacing w:before="78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22462A" w14:textId="77777777" w:rsidR="00E714DA" w:rsidRDefault="009501A3">
                        <w:pPr>
                          <w:spacing w:before="78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EA7666" w14:textId="77777777" w:rsidR="00E714DA" w:rsidRDefault="009501A3">
                        <w:pPr>
                          <w:spacing w:before="78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2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29CD094A" w14:textId="77777777" w:rsidR="00E714DA" w:rsidRDefault="00E714DA"/>
                    </w:tc>
                  </w:tr>
                  <w:tr w:rsidR="00E714DA" w14:paraId="328031B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1CA56D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ieved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033EC9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8C65FC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313A89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9F3FE9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639295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3FB15CC" w14:textId="77777777" w:rsidR="00E714DA" w:rsidRDefault="00E714DA"/>
                    </w:tc>
                  </w:tr>
                  <w:tr w:rsidR="00E714DA" w14:paraId="0E8D237F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0103E9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000331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lled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877141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10873A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erviewed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20BA3F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95FE98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Selec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754E2C9" w14:textId="77777777" w:rsidR="00E714DA" w:rsidRDefault="00E714DA"/>
                    </w:tc>
                  </w:tr>
                  <w:tr w:rsidR="00E714DA" w14:paraId="2FAA1EF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9776F5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BB7B34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ver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7270CC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5E4C6D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A6D76C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A344BE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D910644" w14:textId="77777777" w:rsidR="00E714DA" w:rsidRDefault="00E714DA"/>
                    </w:tc>
                  </w:tr>
                  <w:tr w:rsidR="00E714DA" w14:paraId="1B4FAA5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73CA45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23844B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7192B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AD846E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BE228A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3FD2E9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Served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88B1920" w14:textId="77777777" w:rsidR="00E714DA" w:rsidRDefault="00E714DA"/>
                    </w:tc>
                  </w:tr>
                  <w:tr w:rsidR="00E714DA" w14:paraId="2D7E4A1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4734B5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Adm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BDE0D0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667C55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BC8A98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1DA828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Priced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C8F68C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Serviced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5A747E6" w14:textId="77777777" w:rsidR="00E714DA" w:rsidRDefault="00E714DA"/>
                    </w:tc>
                  </w:tr>
                  <w:tr w:rsidR="00E714DA" w14:paraId="64D8158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ED918C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F59A5A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eled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2F3727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cili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639F73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E8AECF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86FF3C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5FA77F0" w14:textId="77777777" w:rsidR="00E714DA" w:rsidRDefault="00E714DA"/>
                    </w:tc>
                  </w:tr>
                  <w:tr w:rsidR="00E714DA" w14:paraId="482DDDA2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BF49CA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7EB17C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6BB97C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B7C946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B16CC1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A5F849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lified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732F000" w14:textId="77777777" w:rsidR="00E714DA" w:rsidRDefault="00E714DA"/>
                    </w:tc>
                  </w:tr>
                  <w:tr w:rsidR="00E714DA" w14:paraId="79F1BFE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9C5B15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5EF630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178D2B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8F7C85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A8C23F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30D31C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71FCC69" w14:textId="77777777" w:rsidR="00E714DA" w:rsidRDefault="00E714DA"/>
                    </w:tc>
                  </w:tr>
                  <w:tr w:rsidR="00E714DA" w14:paraId="289F9A82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5C8A2A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lyzed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2D4765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18DB3C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9F7C11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6767F9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opo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0CA675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lved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25A98AA" w14:textId="77777777" w:rsidR="00E714DA" w:rsidRDefault="00E714DA"/>
                    </w:tc>
                  </w:tr>
                  <w:tr w:rsidR="00E714DA" w14:paraId="1792496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F74485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0C6D3E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C7D5F1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67400A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109008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7258EC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ecified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1CA43A8" w14:textId="77777777" w:rsidR="00E714DA" w:rsidRDefault="00E714DA"/>
                    </w:tc>
                  </w:tr>
                  <w:tr w:rsidR="00E714DA" w14:paraId="6F5A874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1748FD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7F7D0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CAC199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71FF05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514725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23389A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B3F1D78" w14:textId="77777777" w:rsidR="00E714DA" w:rsidRDefault="00E714DA"/>
                    </w:tc>
                  </w:tr>
                  <w:tr w:rsidR="00E714DA" w14:paraId="1C650B1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043383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91383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AE6A39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2DDA2E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180FDF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5ACD7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9646AE0" w14:textId="77777777" w:rsidR="00E714DA" w:rsidRDefault="00E714DA"/>
                    </w:tc>
                  </w:tr>
                  <w:tr w:rsidR="00E714DA" w14:paraId="327F651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681533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02322D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efi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4BAA82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D925FA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92BF1D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BA8676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EC54F48" w14:textId="77777777" w:rsidR="00E714DA" w:rsidRDefault="00E714DA"/>
                    </w:tc>
                  </w:tr>
                  <w:tr w:rsidR="00E714DA" w14:paraId="256764C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55ADFE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00E188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elivered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D90CB3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C91741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8DE57E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lized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A9D42F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03DFEDE" w14:textId="77777777" w:rsidR="00E714DA" w:rsidRDefault="00E714DA"/>
                    </w:tc>
                  </w:tr>
                  <w:tr w:rsidR="00E714DA" w14:paraId="24C3063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926091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8F6395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EC1ADB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CF0139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6ED45B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eceived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D56913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2CB25A" w14:textId="77777777" w:rsidR="00E714DA" w:rsidRDefault="00E714DA"/>
                    </w:tc>
                  </w:tr>
                  <w:tr w:rsidR="00E714DA" w14:paraId="1756EB3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D2CF9C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738D21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FA15B0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1ECD97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C1ECBA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A3715D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umm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940D5CE" w14:textId="77777777" w:rsidR="00E714DA" w:rsidRDefault="00E714DA"/>
                    </w:tc>
                  </w:tr>
                  <w:tr w:rsidR="00E714DA" w14:paraId="47AB71D9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8AA3B3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B6FA7E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B4A657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5E271A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0F05EE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637478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07806D8" w14:textId="77777777" w:rsidR="00E714DA" w:rsidRDefault="00E714DA"/>
                    </w:tc>
                  </w:tr>
                  <w:tr w:rsidR="00E714DA" w14:paraId="22D817CA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3B6288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ilt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3FC6EF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BF9C43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DA7D38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02C71A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9D10BA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0979913" w14:textId="77777777" w:rsidR="00E714DA" w:rsidRDefault="00E714DA"/>
                    </w:tc>
                  </w:tr>
                  <w:tr w:rsidR="00E714DA" w14:paraId="5F6A942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56876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556D07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evel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44908A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69E6A9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C2A3C7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1206F3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9A16349" w14:textId="77777777" w:rsidR="00E714DA" w:rsidRDefault="00E714DA"/>
                    </w:tc>
                  </w:tr>
                  <w:tr w:rsidR="00E714DA" w14:paraId="7D7EB73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C36614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2FDE09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65F822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ECE34D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D8EE97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460D18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B711D52" w14:textId="77777777" w:rsidR="00E714DA" w:rsidRDefault="00E714DA"/>
                    </w:tc>
                  </w:tr>
                  <w:tr w:rsidR="00E714DA" w14:paraId="60ACCA9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46BBEE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A446F2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426F34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B11990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2E6841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624F45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787D2BF" w14:textId="77777777" w:rsidR="00E714DA" w:rsidRDefault="00E714DA"/>
                    </w:tc>
                  </w:tr>
                  <w:tr w:rsidR="00E714DA" w14:paraId="3824741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E40D11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D630B3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iffere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170F9B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BE7937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3CE688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eferred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64C80C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cked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B5B49A1" w14:textId="77777777" w:rsidR="00E714DA" w:rsidRDefault="00E714DA"/>
                    </w:tc>
                  </w:tr>
                  <w:tr w:rsidR="00E714DA" w14:paraId="32331294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865E96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E77E3A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E259D3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9CDCED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D451CF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532048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B0A38D4" w14:textId="77777777" w:rsidR="00E714DA" w:rsidRDefault="00E714DA"/>
                    </w:tc>
                  </w:tr>
                  <w:tr w:rsidR="00E714DA" w14:paraId="59A0A88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5C9161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42195F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D410FA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ified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9C1AE5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C06F06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701CFD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614DE4B" w14:textId="77777777" w:rsidR="00E714DA" w:rsidRDefault="00E714DA"/>
                    </w:tc>
                  </w:tr>
                  <w:tr w:rsidR="00E714DA" w14:paraId="3EE72A8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6F2A1A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AEEB1B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7E457A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3C048E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878E01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5FB513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8B2655C" w14:textId="77777777" w:rsidR="00E714DA" w:rsidRDefault="00E714DA"/>
                    </w:tc>
                  </w:tr>
                  <w:tr w:rsidR="00E714DA" w14:paraId="12CA4D2C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57480C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llec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73C761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B4B7F8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0275DF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709825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899CC2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14F85BB" w14:textId="77777777" w:rsidR="00E714DA" w:rsidRDefault="00E714DA"/>
                    </w:tc>
                  </w:tr>
                  <w:tr w:rsidR="00E714DA" w14:paraId="7FA495F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FF5CBC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958AA3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F4703F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830358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24145F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2E4C57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633788E" w14:textId="77777777" w:rsidR="00E714DA" w:rsidRDefault="00E714DA"/>
                    </w:tc>
                  </w:tr>
                  <w:tr w:rsidR="00E714DA" w14:paraId="526F63A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1AB970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mmu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48F63F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1BB2B1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A3080A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785C5E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7C8233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B9BC8B3" w14:textId="77777777" w:rsidR="00E714DA" w:rsidRDefault="00E714DA"/>
                    </w:tc>
                  </w:tr>
                  <w:tr w:rsidR="00E714DA" w14:paraId="58554A3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4DE0D9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iled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B791A4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Eli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5B0BE1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3A5A2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560B19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lved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F4905A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852B778" w14:textId="77777777" w:rsidR="00E714DA" w:rsidRDefault="00E714DA"/>
                    </w:tc>
                  </w:tr>
                  <w:tr w:rsidR="00E714DA" w14:paraId="7908811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B0CEEBB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2F521B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6D84F1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91CEB2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B33E89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72C643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52CF6E6" w14:textId="77777777" w:rsidR="00E714DA" w:rsidRDefault="00E714DA"/>
                    </w:tc>
                  </w:tr>
                  <w:tr w:rsidR="00E714DA" w14:paraId="45588BE3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4D1749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8333BE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eered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64F343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D5391F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FCFD54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8F59A8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erified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16F4937" w14:textId="77777777" w:rsidR="00E714DA" w:rsidRDefault="00E714DA"/>
                    </w:tc>
                  </w:tr>
                  <w:tr w:rsidR="00E714DA" w14:paraId="0F1CD077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FB5330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B33C77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238DF4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0992B2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4D9454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eviewed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400FF1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3B05795" w14:textId="77777777" w:rsidR="00E714DA" w:rsidRDefault="00E714DA"/>
                    </w:tc>
                  </w:tr>
                  <w:tr w:rsidR="00E714DA" w14:paraId="7FC4FFF4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7616D5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56CCA9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F63CB9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844A10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A453E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DF3810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F767DCC" w14:textId="77777777" w:rsidR="00E714DA" w:rsidRDefault="00E714DA"/>
                    </w:tc>
                  </w:tr>
                  <w:tr w:rsidR="00E714DA" w14:paraId="386C7D49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9C35CB" w14:textId="77777777" w:rsidR="00E714DA" w:rsidRDefault="009501A3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C873DA" w14:textId="77777777" w:rsidR="00E714DA" w:rsidRDefault="009501A3">
                        <w:pPr>
                          <w:spacing w:line="180" w:lineRule="exact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115A7F" w14:textId="77777777" w:rsidR="00E714DA" w:rsidRDefault="009501A3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tut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C98DFB" w14:textId="77777777" w:rsidR="00E714DA" w:rsidRDefault="009501A3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Perf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58B9D8" w14:textId="77777777" w:rsidR="00E714DA" w:rsidRDefault="009501A3">
                        <w:pPr>
                          <w:spacing w:line="180" w:lineRule="exact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lized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DE36E9" w14:textId="77777777" w:rsidR="00E714DA" w:rsidRDefault="009501A3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ired</w:t>
                        </w:r>
                      </w:p>
                    </w:tc>
                    <w:tc>
                      <w:tcPr>
                        <w:tcW w:w="752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07ED5F45" w14:textId="77777777" w:rsidR="00E714DA" w:rsidRDefault="00E714DA"/>
                    </w:tc>
                  </w:tr>
                  <w:tr w:rsidR="00E714DA" w14:paraId="655146B6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0F1B3C" w14:textId="77777777" w:rsidR="00E714DA" w:rsidRDefault="009501A3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948BBD" w14:textId="77777777" w:rsidR="00E714DA" w:rsidRDefault="009501A3">
                        <w:pPr>
                          <w:spacing w:before="14"/>
                          <w:ind w:left="36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C19B51" w14:textId="77777777" w:rsidR="00E714DA" w:rsidRDefault="009501A3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703B1B" w14:textId="77777777" w:rsidR="00E714DA" w:rsidRDefault="009501A3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985BFD" w14:textId="77777777" w:rsidR="00E714DA" w:rsidRDefault="009501A3">
                        <w:pPr>
                          <w:spacing w:before="14"/>
                          <w:ind w:left="413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ut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ed</w:t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0DE94D" w14:textId="77777777" w:rsidR="00E714DA" w:rsidRDefault="009501A3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BC1A7E" w14:textId="77777777" w:rsidR="00E714DA" w:rsidRDefault="009501A3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w w:val="99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</w:tbl>
                <w:p w14:paraId="7A12A661" w14:textId="77777777" w:rsidR="00E714DA" w:rsidRDefault="00E714DA"/>
              </w:txbxContent>
            </v:textbox>
            <w10:wrap anchorx="page"/>
          </v:shape>
        </w:pic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eginning 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 bulle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hment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eme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str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 ve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b helps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highlight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yo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llows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o get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your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kills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by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nning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 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ior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ding 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 </w:t>
      </w:r>
      <w:r w:rsidRPr="009500B4">
        <w:rPr>
          <w:rFonts w:asciiTheme="majorHAnsi" w:eastAsia="Garamond" w:hAnsiTheme="majorHAnsi" w:cs="Garamond"/>
          <w:sz w:val="22"/>
          <w:szCs w:val="22"/>
        </w:rPr>
        <w:t>ind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vi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bullet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good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dea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 ve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 y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 in 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pe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to di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udience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elow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elp get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you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rt</w:t>
      </w:r>
      <w:r w:rsidRPr="009500B4">
        <w:rPr>
          <w:rFonts w:asciiTheme="majorHAnsi" w:eastAsia="Garamond" w:hAnsiTheme="majorHAnsi" w:cs="Garamond"/>
          <w:sz w:val="22"/>
          <w:szCs w:val="22"/>
        </w:rPr>
        <w:t>ed.</w:t>
      </w:r>
    </w:p>
    <w:p w14:paraId="6DD1B2DC" w14:textId="77777777" w:rsidR="00E714DA" w:rsidRPr="009500B4" w:rsidRDefault="009501A3">
      <w:pPr>
        <w:spacing w:before="56"/>
        <w:ind w:left="18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lastRenderedPageBreak/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8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2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eme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2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1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Bu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)</w:t>
      </w:r>
    </w:p>
    <w:p w14:paraId="20C7946A" w14:textId="77777777" w:rsidR="00E714DA" w:rsidRPr="009500B4" w:rsidRDefault="00E714DA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23956EF7" w14:textId="77777777" w:rsidR="00E714DA" w:rsidRPr="009500B4" w:rsidRDefault="009501A3">
      <w:pPr>
        <w:ind w:left="118" w:right="739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ition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bull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hould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x- pl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did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ition,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how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did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ults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ills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ga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 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hould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acc</w:t>
      </w:r>
      <w:r w:rsidRPr="009500B4">
        <w:rPr>
          <w:rFonts w:asciiTheme="majorHAnsi" w:eastAsia="Garamond" w:hAnsiTheme="majorHAnsi" w:cs="Garamond"/>
          <w:sz w:val="22"/>
          <w:szCs w:val="22"/>
        </w:rPr>
        <w:t>ompli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/po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ition</w:t>
      </w:r>
      <w:r w:rsidRPr="009500B4">
        <w:rPr>
          <w:rFonts w:asciiTheme="majorHAnsi" w:eastAsia="Garamond" w:hAnsiTheme="majorHAnsi" w:cs="Garamond"/>
          <w:spacing w:val="-1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bul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points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unique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ou.</w:t>
      </w:r>
    </w:p>
    <w:p w14:paraId="36CEC602" w14:textId="77777777" w:rsidR="00E714DA" w:rsidRPr="009500B4" w:rsidRDefault="00E714DA">
      <w:pPr>
        <w:spacing w:before="9" w:line="260" w:lineRule="exact"/>
        <w:rPr>
          <w:rFonts w:asciiTheme="majorHAnsi" w:hAnsiTheme="majorHAnsi"/>
          <w:sz w:val="22"/>
          <w:szCs w:val="22"/>
        </w:rPr>
      </w:pPr>
    </w:p>
    <w:p w14:paraId="358F111F" w14:textId="77777777" w:rsidR="00E714DA" w:rsidRPr="009500B4" w:rsidRDefault="009501A3">
      <w:pPr>
        <w:ind w:left="209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“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mul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a”</w:t>
      </w:r>
    </w:p>
    <w:p w14:paraId="4C90964C" w14:textId="77777777" w:rsidR="00E714DA" w:rsidRPr="009500B4" w:rsidRDefault="009501A3">
      <w:pPr>
        <w:spacing w:line="300" w:lineRule="exact"/>
        <w:ind w:left="18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22"/>
          <w:position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b + 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xa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pl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e + </w:t>
      </w:r>
      <w:r w:rsidRPr="009500B4">
        <w:rPr>
          <w:rFonts w:asciiTheme="majorHAnsi" w:eastAsia="Garamond" w:hAnsiTheme="majorHAnsi" w:cs="Garamond"/>
          <w:spacing w:val="-7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</w:p>
    <w:p w14:paraId="61E2B8C0" w14:textId="77777777" w:rsidR="00E714DA" w:rsidRPr="009500B4" w:rsidRDefault="00E714DA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51D6811B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23BD1B" w14:textId="77777777" w:rsidR="00E714DA" w:rsidRPr="009500B4" w:rsidRDefault="009501A3">
      <w:pPr>
        <w:spacing w:line="300" w:lineRule="exact"/>
        <w:ind w:left="209" w:right="78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n</w:t>
      </w:r>
      <w:r w:rsidRPr="009500B4">
        <w:rPr>
          <w:rFonts w:asciiTheme="majorHAnsi" w:eastAsia="Garamond" w:hAnsiTheme="majorHAnsi" w:cs="Garamond"/>
          <w:spacing w:val="-17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-22"/>
          <w:sz w:val="22"/>
          <w:szCs w:val="22"/>
          <w:u w:val="single" w:color="000000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: Al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wa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 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lle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 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to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w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ty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sk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4F1A758C" w14:textId="77777777" w:rsidR="00E714DA" w:rsidRPr="009500B4" w:rsidRDefault="009501A3">
      <w:pPr>
        <w:spacing w:before="11"/>
        <w:ind w:left="3752" w:right="4116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Ave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age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ull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oint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tion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b</w:t>
      </w:r>
    </w:p>
    <w:p w14:paraId="451C534D" w14:textId="77777777" w:rsidR="00E714DA" w:rsidRPr="009500B4" w:rsidRDefault="009501A3">
      <w:pPr>
        <w:ind w:left="4017" w:right="4376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9500B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uto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hth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nt</w:t>
      </w:r>
    </w:p>
    <w:p w14:paraId="6AB489D6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2B18C0EB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ADB99B" w14:textId="77777777" w:rsidR="00E714DA" w:rsidRPr="009500B4" w:rsidRDefault="009501A3">
      <w:pPr>
        <w:ind w:left="209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x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  <w:u w:val="single" w:color="000000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to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osi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.  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wil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ni</w:t>
      </w:r>
      <w:r w:rsidRPr="009500B4">
        <w:rPr>
          <w:rFonts w:asciiTheme="majorHAnsi" w:eastAsia="Garamond" w:hAnsiTheme="majorHAnsi" w:cs="Garamond"/>
          <w:sz w:val="22"/>
          <w:szCs w:val="22"/>
        </w:rPr>
        <w:t>q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76B65F06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4D6862C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8A2B1BB" w14:textId="77777777" w:rsidR="00E714DA" w:rsidRPr="009500B4" w:rsidRDefault="009501A3">
      <w:pPr>
        <w:ind w:left="3144" w:right="3507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ull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oi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tion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and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xa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ple</w:t>
      </w:r>
    </w:p>
    <w:p w14:paraId="54891E4F" w14:textId="77777777" w:rsidR="00E714DA" w:rsidRPr="009500B4" w:rsidRDefault="009501A3">
      <w:pPr>
        <w:ind w:left="3350" w:right="370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9500B4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uto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hth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w w:val="99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1"/>
          <w:w w:val="99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w w:val="99"/>
          <w:sz w:val="22"/>
          <w:szCs w:val="22"/>
        </w:rPr>
        <w:t>a</w:t>
      </w:r>
    </w:p>
    <w:p w14:paraId="2B5CB290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1E3B0D70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7F5455" w14:textId="77777777" w:rsidR="00E714DA" w:rsidRPr="009500B4" w:rsidRDefault="009501A3">
      <w:pPr>
        <w:ind w:left="168" w:right="492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7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es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ur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xa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;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3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wha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?</w:t>
      </w:r>
    </w:p>
    <w:p w14:paraId="61D32821" w14:textId="77777777" w:rsidR="00E714DA" w:rsidRPr="009500B4" w:rsidRDefault="00E714DA">
      <w:pPr>
        <w:spacing w:before="5" w:line="100" w:lineRule="exact"/>
        <w:rPr>
          <w:rFonts w:asciiTheme="majorHAnsi" w:hAnsiTheme="majorHAnsi"/>
          <w:sz w:val="22"/>
          <w:szCs w:val="22"/>
        </w:rPr>
      </w:pPr>
    </w:p>
    <w:p w14:paraId="7CB75F5D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D269C6" w14:textId="77777777" w:rsidR="00E714DA" w:rsidRPr="009500B4" w:rsidRDefault="009501A3">
      <w:pPr>
        <w:ind w:left="2144" w:right="244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hie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-1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tion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b,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xa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ple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and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Res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ult</w:t>
      </w:r>
    </w:p>
    <w:p w14:paraId="2030957E" w14:textId="77777777" w:rsidR="00E714DA" w:rsidRPr="009500B4" w:rsidRDefault="009501A3">
      <w:pPr>
        <w:tabs>
          <w:tab w:val="left" w:pos="460"/>
        </w:tabs>
        <w:ind w:left="5179" w:right="438" w:hanging="5062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uto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hth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’s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ulum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z w:val="22"/>
          <w:szCs w:val="22"/>
        </w:rPr>
        <w:t>+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yea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</w:p>
    <w:p w14:paraId="02E3BDF9" w14:textId="77777777" w:rsidR="00E714DA" w:rsidRPr="009500B4" w:rsidRDefault="00E714DA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75FB9999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407FDD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7626D0" w14:textId="77777777" w:rsidR="00E714DA" w:rsidRPr="009500B4" w:rsidRDefault="009501A3">
      <w:pPr>
        <w:ind w:left="4451" w:right="4816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Bu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26"/>
          <w:w w:val="99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s</w:t>
      </w:r>
    </w:p>
    <w:p w14:paraId="30BBD820" w14:textId="77777777" w:rsidR="00E714DA" w:rsidRPr="009500B4" w:rsidRDefault="009501A3">
      <w:pPr>
        <w:ind w:left="118" w:right="451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ld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mili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oing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nto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B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  <w:u w:val="single" w:color="000000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z</w:t>
      </w:r>
      <w:r w:rsidRPr="009500B4">
        <w:rPr>
          <w:rFonts w:asciiTheme="majorHAnsi" w:eastAsia="Garamond" w:hAnsiTheme="majorHAnsi" w:cs="Garamond"/>
          <w:spacing w:val="-19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ds</w:t>
      </w:r>
      <w:r w:rsidRPr="009500B4">
        <w:rPr>
          <w:rFonts w:asciiTheme="majorHAnsi" w:eastAsia="Garamond" w:hAnsiTheme="majorHAnsi" w:cs="Garamond"/>
          <w:spacing w:val="-21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pacing w:val="-17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xt</w:t>
      </w:r>
      <w:r w:rsidRPr="009500B4">
        <w:rPr>
          <w:rFonts w:asciiTheme="majorHAnsi" w:eastAsia="Garamond" w:hAnsiTheme="majorHAnsi" w:cs="Garamond"/>
          <w:spacing w:val="-1"/>
          <w:w w:val="99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m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ly</w:t>
      </w:r>
      <w:r w:rsidRPr="009500B4">
        <w:rPr>
          <w:rFonts w:asciiTheme="majorHAnsi" w:eastAsia="Garamond" w:hAnsiTheme="majorHAnsi" w:cs="Garamond"/>
          <w:spacing w:val="-16"/>
          <w:w w:val="99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pacing w:val="-21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w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  <w:u w:val="single" w:color="000000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n</w:t>
      </w:r>
      <w:r w:rsidRPr="009500B4">
        <w:rPr>
          <w:rFonts w:asciiTheme="majorHAnsi" w:eastAsia="Garamond" w:hAnsiTheme="majorHAnsi" w:cs="Garamond"/>
          <w:spacing w:val="-21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in</w:t>
      </w:r>
      <w:r w:rsidRPr="009500B4">
        <w:rPr>
          <w:rFonts w:asciiTheme="majorHAnsi" w:eastAsia="Garamond" w:hAnsiTheme="majorHAnsi" w:cs="Garamond"/>
          <w:spacing w:val="-15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mod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pacing w:val="-1"/>
          <w:w w:val="99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tion</w:t>
      </w:r>
      <w:r w:rsidRPr="009500B4">
        <w:rPr>
          <w:rFonts w:asciiTheme="majorHAnsi" w:eastAsia="Garamond" w:hAnsiTheme="majorHAnsi" w:cs="Garamond"/>
          <w:spacing w:val="-15"/>
          <w:w w:val="99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on</w:t>
      </w:r>
      <w:r w:rsidRPr="009500B4">
        <w:rPr>
          <w:rFonts w:asciiTheme="majorHAnsi" w:eastAsia="Garamond" w:hAnsiTheme="majorHAnsi" w:cs="Garamond"/>
          <w:spacing w:val="-18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spacing w:val="-16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ume</w:t>
      </w:r>
      <w:r w:rsidRPr="009500B4">
        <w:rPr>
          <w:rFonts w:asciiTheme="majorHAnsi" w:eastAsia="Garamond" w:hAnsiTheme="majorHAnsi" w:cs="Garamond"/>
          <w:spacing w:val="-20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nd</w:t>
      </w:r>
      <w:r w:rsidRPr="009500B4">
        <w:rPr>
          <w:rFonts w:asciiTheme="majorHAnsi" w:eastAsia="Garamond" w:hAnsiTheme="majorHAnsi" w:cs="Garamond"/>
          <w:spacing w:val="-19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ith</w:t>
      </w:r>
      <w:r w:rsidRPr="009500B4">
        <w:rPr>
          <w:rFonts w:asciiTheme="majorHAnsi" w:eastAsia="Garamond" w:hAnsiTheme="majorHAnsi" w:cs="Garamond"/>
          <w:spacing w:val="-20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di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pacing w:val="-23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x</w:t>
      </w:r>
      <w:r w:rsidRPr="009500B4">
        <w:rPr>
          <w:rFonts w:asciiTheme="majorHAnsi" w:eastAsia="Garamond" w:hAnsiTheme="majorHAnsi" w:cs="Garamond"/>
          <w:spacing w:val="1"/>
          <w:w w:val="99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mpl</w:t>
      </w:r>
      <w:r w:rsidRPr="009500B4">
        <w:rPr>
          <w:rFonts w:asciiTheme="majorHAnsi" w:eastAsia="Garamond" w:hAnsiTheme="majorHAnsi" w:cs="Garamond"/>
          <w:spacing w:val="-1"/>
          <w:w w:val="99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w w:val="99"/>
          <w:sz w:val="22"/>
          <w:szCs w:val="22"/>
          <w:u w:val="single" w:color="000000"/>
        </w:rPr>
        <w:t>s</w:t>
      </w:r>
      <w:r w:rsidRPr="009500B4">
        <w:rPr>
          <w:rFonts w:asciiTheme="majorHAnsi" w:eastAsia="Garamond" w:hAnsiTheme="majorHAnsi" w:cs="Garamond"/>
          <w:spacing w:val="-15"/>
          <w:w w:val="99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to</w:t>
      </w:r>
      <w:r w:rsidRPr="009500B4">
        <w:rPr>
          <w:rFonts w:asciiTheme="majorHAnsi" w:eastAsia="Garamond" w:hAnsiTheme="majorHAnsi" w:cs="Garamond"/>
          <w:spacing w:val="-18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upp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  <w:u w:val="single" w:color="000000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  <w:u w:val="single" w:color="000000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</w:t>
      </w:r>
      <w:r w:rsidRPr="009500B4">
        <w:rPr>
          <w:rFonts w:asciiTheme="majorHAnsi" w:eastAsia="Garamond" w:hAnsiTheme="majorHAnsi" w:cs="Garamond"/>
          <w:spacing w:val="-22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ir</w:t>
      </w:r>
      <w:r w:rsidRPr="009500B4">
        <w:rPr>
          <w:rFonts w:asciiTheme="majorHAnsi" w:eastAsia="Garamond" w:hAnsiTheme="majorHAnsi" w:cs="Garamond"/>
          <w:spacing w:val="-21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  <w:u w:val="single" w:color="000000"/>
        </w:rPr>
        <w:t>im.</w:t>
      </w:r>
      <w:r w:rsidRPr="009500B4">
        <w:rPr>
          <w:rFonts w:asciiTheme="majorHAnsi" w:eastAsia="Garamond" w:hAnsiTheme="majorHAnsi" w:cs="Garamond"/>
          <w:spacing w:val="54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Re</w:t>
      </w:r>
      <w:r w:rsidRPr="009500B4">
        <w:rPr>
          <w:rFonts w:asciiTheme="majorHAnsi" w:eastAsia="Garamond" w:hAnsiTheme="majorHAnsi" w:cs="Garamond"/>
          <w:sz w:val="22"/>
          <w:szCs w:val="22"/>
        </w:rPr>
        <w:t>fl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ny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ific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utili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low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pot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lude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315EFFF2" w14:textId="77777777" w:rsidR="00E714DA" w:rsidRPr="009500B4" w:rsidRDefault="00E714DA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248DA2DC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8AD9162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AF5708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  <w:sectPr w:rsidR="00E714DA" w:rsidRPr="009500B4">
          <w:footerReference w:type="default" r:id="rId11"/>
          <w:pgSz w:w="12240" w:h="15840"/>
          <w:pgMar w:top="540" w:right="120" w:bottom="280" w:left="300" w:header="0" w:footer="437" w:gutter="0"/>
          <w:pgNumType w:start="7"/>
          <w:cols w:space="720"/>
        </w:sectPr>
      </w:pPr>
    </w:p>
    <w:p w14:paraId="12AAC678" w14:textId="77777777" w:rsidR="00E714DA" w:rsidRPr="009500B4" w:rsidRDefault="009501A3">
      <w:pPr>
        <w:spacing w:before="39"/>
        <w:ind w:left="182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ul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z w:val="22"/>
          <w:szCs w:val="22"/>
        </w:rPr>
        <w:t>cu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uc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</w:p>
    <w:p w14:paraId="3C8CA709" w14:textId="77777777" w:rsidR="00E714DA" w:rsidRPr="009500B4" w:rsidRDefault="009501A3">
      <w:pPr>
        <w:ind w:left="1826" w:right="872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ic un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hinking</w:t>
      </w:r>
    </w:p>
    <w:p w14:paraId="7AF0DC02" w14:textId="77777777" w:rsidR="00E714DA" w:rsidRPr="009500B4" w:rsidRDefault="009501A3">
      <w:pPr>
        <w:spacing w:line="240" w:lineRule="exact"/>
        <w:ind w:left="1826" w:right="-53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cy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(L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cles</w:t>
      </w:r>
    </w:p>
    <w:p w14:paraId="05352D78" w14:textId="77777777" w:rsidR="00E714DA" w:rsidRPr="009500B4" w:rsidRDefault="009501A3">
      <w:pPr>
        <w:spacing w:before="2"/>
        <w:ind w:left="1826" w:right="6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z w:val="22"/>
          <w:szCs w:val="22"/>
        </w:rPr>
        <w:t xml:space="preserve">Guided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ding 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ff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str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ion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odi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ied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tr</w:t>
      </w:r>
      <w:r w:rsidRPr="009500B4">
        <w:rPr>
          <w:rFonts w:asciiTheme="majorHAnsi" w:eastAsia="Garamond" w:hAnsiTheme="majorHAnsi" w:cs="Garamond"/>
          <w:sz w:val="22"/>
          <w:szCs w:val="22"/>
        </w:rPr>
        <w:t>uc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ive exe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ci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ciplin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y le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ning</w:t>
      </w:r>
    </w:p>
    <w:p w14:paraId="641E0811" w14:textId="77777777" w:rsidR="00E714DA" w:rsidRPr="009500B4" w:rsidRDefault="009501A3">
      <w:pPr>
        <w:spacing w:before="30" w:line="240" w:lineRule="exact"/>
        <w:ind w:right="345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nipul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ive 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udent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cen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eer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ching</w:t>
      </w:r>
    </w:p>
    <w:p w14:paraId="6F286C35" w14:textId="77777777" w:rsidR="00E714DA" w:rsidRPr="009500B4" w:rsidRDefault="009501A3">
      <w:pPr>
        <w:spacing w:line="240" w:lineRule="exact"/>
        <w:ind w:right="214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ven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)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oope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ive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ng</w:t>
      </w:r>
    </w:p>
    <w:p w14:paraId="7CCC2D01" w14:textId="77777777" w:rsidR="00E714DA" w:rsidRPr="009500B4" w:rsidRDefault="009501A3">
      <w:pPr>
        <w:spacing w:before="1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nced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cy</w:t>
      </w:r>
    </w:p>
    <w:p w14:paraId="3FE77407" w14:textId="77777777" w:rsidR="00E714DA" w:rsidRPr="009500B4" w:rsidRDefault="009501A3">
      <w:pPr>
        <w:ind w:right="2015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ndividu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duc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n)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/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uden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2D5B0357" w14:textId="77777777" w:rsidR="00E714DA" w:rsidRPr="009500B4" w:rsidRDefault="009501A3">
      <w:pPr>
        <w:spacing w:line="240" w:lineRule="exact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velopmen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lly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pp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op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 p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ice</w:t>
      </w:r>
    </w:p>
    <w:p w14:paraId="179BEF6F" w14:textId="77777777" w:rsidR="00E714DA" w:rsidRPr="009500B4" w:rsidRDefault="009501A3">
      <w:pPr>
        <w:spacing w:line="240" w:lineRule="exact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type w:val="continuous"/>
          <w:pgSz w:w="12240" w:h="15840"/>
          <w:pgMar w:top="1480" w:right="120" w:bottom="280" w:left="300" w:header="720" w:footer="720" w:gutter="0"/>
          <w:cols w:num="2" w:space="720" w:equalWidth="0">
            <w:col w:w="4107" w:space="2901"/>
            <w:col w:w="4812"/>
          </w:cols>
        </w:sectPr>
      </w:pP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(s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peci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 xml:space="preserve">lly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K)</w:t>
      </w:r>
    </w:p>
    <w:p w14:paraId="543D2C19" w14:textId="77777777" w:rsidR="00E714DA" w:rsidRPr="009500B4" w:rsidRDefault="009501A3">
      <w:pPr>
        <w:spacing w:before="65"/>
        <w:ind w:left="198" w:right="-5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1"/>
          <w:sz w:val="22"/>
          <w:szCs w:val="22"/>
        </w:rPr>
        <w:lastRenderedPageBreak/>
        <w:t>S</w:t>
      </w:r>
      <w:r w:rsidRPr="009500B4">
        <w:rPr>
          <w:rFonts w:asciiTheme="majorHAnsi" w:hAnsiTheme="majorHAnsi"/>
          <w:b/>
          <w:sz w:val="22"/>
          <w:szCs w:val="22"/>
        </w:rPr>
        <w:t>AM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: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o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nd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b/>
          <w:sz w:val="22"/>
          <w:szCs w:val="22"/>
        </w:rPr>
        <w:t>y</w:t>
      </w:r>
    </w:p>
    <w:p w14:paraId="49D18C74" w14:textId="77777777" w:rsidR="00E714DA" w:rsidRPr="009500B4" w:rsidRDefault="00E714DA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07062206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53F887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D721D4C" w14:textId="77777777" w:rsidR="00E714DA" w:rsidRPr="009500B4" w:rsidRDefault="009501A3">
      <w:pPr>
        <w:spacing w:line="22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4BA0256B">
          <v:group id="_x0000_s1049" style="position:absolute;left:0;text-align:left;margin-left:18.45pt;margin-top:15.05pt;width:512.6pt;height:1.55pt;z-index:-1610;mso-position-horizontal-relative:page" coordorigin="369,301" coordsize="10252,31">
            <v:shape id="_x0000_s1051" style="position:absolute;left:384;top:316;width:10222;height:0" coordorigin="384,316" coordsize="10222,0" path="m384,316r10222,e" filled="f" strokecolor="#7f7f7f" strokeweight=".54239mm">
              <v:path arrowok="t"/>
            </v:shape>
            <v:shape id="_x0000_s1050" style="position:absolute;left:384;top:316;width:10222;height:0" coordorigin="384,316" coordsize="10222,0" path="m384,316r10222,e" filled="f" strokecolor="#7f7f7f" strokeweight=".54239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pacing w:val="-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bjec</w:t>
      </w:r>
      <w:r w:rsidRPr="009500B4">
        <w:rPr>
          <w:rFonts w:asciiTheme="majorHAnsi" w:hAnsiTheme="majorHAnsi"/>
          <w:b/>
          <w:spacing w:val="-1"/>
          <w:position w:val="-1"/>
          <w:sz w:val="22"/>
          <w:szCs w:val="22"/>
        </w:rPr>
        <w:t>ti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ve</w:t>
      </w:r>
    </w:p>
    <w:p w14:paraId="7DDAC6AB" w14:textId="77777777" w:rsidR="00E714DA" w:rsidRPr="009500B4" w:rsidRDefault="009501A3">
      <w:pPr>
        <w:spacing w:before="59" w:line="320" w:lineRule="exact"/>
        <w:ind w:left="187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  <w:r w:rsidRPr="009500B4">
        <w:rPr>
          <w:rFonts w:asciiTheme="majorHAnsi" w:hAnsiTheme="majorHAnsi"/>
          <w:position w:val="-1"/>
          <w:sz w:val="22"/>
          <w:szCs w:val="22"/>
        </w:rPr>
        <w:t>Car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e B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position w:val="-1"/>
          <w:sz w:val="22"/>
          <w:szCs w:val="22"/>
        </w:rPr>
        <w:t>an</w:t>
      </w:r>
    </w:p>
    <w:p w14:paraId="4D049B10" w14:textId="77777777" w:rsidR="00E714DA" w:rsidRPr="009500B4" w:rsidRDefault="009501A3">
      <w:pPr>
        <w:spacing w:before="7" w:line="220" w:lineRule="exact"/>
        <w:ind w:left="2081" w:right="351" w:hanging="2081"/>
        <w:rPr>
          <w:rFonts w:asciiTheme="majorHAnsi" w:hAnsiTheme="majorHAnsi"/>
          <w:sz w:val="22"/>
          <w:szCs w:val="22"/>
        </w:rPr>
        <w:sectPr w:rsidR="00E714DA" w:rsidRPr="009500B4">
          <w:pgSz w:w="12240" w:h="15840"/>
          <w:pgMar w:top="260" w:right="120" w:bottom="280" w:left="220" w:header="0" w:footer="437" w:gutter="0"/>
          <w:cols w:num="2" w:space="720" w:equalWidth="0">
            <w:col w:w="2475" w:space="5186"/>
            <w:col w:w="4239"/>
          </w:cols>
        </w:sectPr>
      </w:pPr>
      <w:r w:rsidRPr="009500B4">
        <w:rPr>
          <w:rFonts w:asciiTheme="majorHAnsi" w:hAnsiTheme="majorHAnsi"/>
          <w:i/>
          <w:spacing w:val="1"/>
          <w:sz w:val="22"/>
          <w:szCs w:val="22"/>
        </w:rPr>
        <w:t>235</w:t>
      </w:r>
      <w:r w:rsidRPr="009500B4">
        <w:rPr>
          <w:rFonts w:asciiTheme="majorHAnsi" w:hAnsiTheme="majorHAnsi"/>
          <w:i/>
          <w:sz w:val="22"/>
          <w:szCs w:val="22"/>
        </w:rPr>
        <w:t>5</w:t>
      </w:r>
      <w:r w:rsidRPr="009500B4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56</w:t>
      </w:r>
      <w:r w:rsidRPr="009500B4">
        <w:rPr>
          <w:rFonts w:asciiTheme="majorHAnsi" w:hAnsiTheme="majorHAnsi"/>
          <w:i/>
          <w:position w:val="9"/>
          <w:sz w:val="22"/>
          <w:szCs w:val="22"/>
        </w:rPr>
        <w:t>th</w:t>
      </w:r>
      <w:r w:rsidRPr="009500B4">
        <w:rPr>
          <w:rFonts w:asciiTheme="majorHAnsi" w:hAnsiTheme="majorHAnsi"/>
          <w:i/>
          <w:spacing w:val="15"/>
          <w:position w:val="9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ou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i/>
          <w:sz w:val="22"/>
          <w:szCs w:val="22"/>
        </w:rPr>
        <w:t>t;</w:t>
      </w:r>
      <w:r w:rsidRPr="009500B4">
        <w:rPr>
          <w:rFonts w:asciiTheme="majorHAnsi" w:hAnsiTheme="majorHAnsi"/>
          <w:i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z w:val="22"/>
          <w:szCs w:val="22"/>
        </w:rPr>
        <w:t>Li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i/>
          <w:sz w:val="22"/>
          <w:szCs w:val="22"/>
        </w:rPr>
        <w:t>le,</w:t>
      </w:r>
      <w:r w:rsidRPr="009500B4">
        <w:rPr>
          <w:rFonts w:asciiTheme="majorHAnsi" w:hAnsiTheme="majorHAnsi"/>
          <w:i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i/>
          <w:sz w:val="22"/>
          <w:szCs w:val="22"/>
        </w:rPr>
        <w:t>L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60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0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16</w:t>
      </w:r>
      <w:r w:rsidRPr="009500B4">
        <w:rPr>
          <w:rFonts w:asciiTheme="majorHAnsi" w:hAnsiTheme="majorHAnsi"/>
          <w:i/>
          <w:sz w:val="22"/>
          <w:szCs w:val="22"/>
        </w:rPr>
        <w:t>;</w:t>
      </w:r>
      <w:r w:rsidRPr="009500B4">
        <w:rPr>
          <w:rFonts w:asciiTheme="majorHAnsi" w:hAnsiTheme="majorHAnsi"/>
          <w:i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2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24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63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9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-5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3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3</w:t>
      </w:r>
      <w:r w:rsidRPr="009500B4">
        <w:rPr>
          <w:rFonts w:asciiTheme="majorHAnsi" w:hAnsiTheme="majorHAnsi"/>
          <w:i/>
          <w:sz w:val="22"/>
          <w:szCs w:val="22"/>
        </w:rPr>
        <w:t>0</w:t>
      </w:r>
      <w:hyperlink r:id="rId12">
        <w:r w:rsidRPr="009500B4">
          <w:rPr>
            <w:rFonts w:asciiTheme="majorHAnsi" w:hAnsiTheme="majorHAnsi"/>
            <w:i/>
            <w:sz w:val="22"/>
            <w:szCs w:val="22"/>
          </w:rPr>
          <w:t xml:space="preserve"> </w:t>
        </w:r>
        <w:r w:rsidRPr="009500B4">
          <w:rPr>
            <w:rFonts w:asciiTheme="majorHAnsi" w:hAnsiTheme="majorHAnsi"/>
            <w:i/>
            <w:spacing w:val="1"/>
            <w:sz w:val="22"/>
            <w:szCs w:val="22"/>
          </w:rPr>
          <w:t>cba</w:t>
        </w:r>
        <w:r w:rsidRPr="009500B4">
          <w:rPr>
            <w:rFonts w:asciiTheme="majorHAnsi" w:hAnsiTheme="majorHAnsi"/>
            <w:i/>
            <w:sz w:val="22"/>
            <w:szCs w:val="22"/>
          </w:rPr>
          <w:t>ltm</w:t>
        </w:r>
        <w:r w:rsidRPr="009500B4">
          <w:rPr>
            <w:rFonts w:asciiTheme="majorHAnsi" w:hAnsiTheme="majorHAnsi"/>
            <w:i/>
            <w:spacing w:val="1"/>
            <w:sz w:val="22"/>
            <w:szCs w:val="22"/>
          </w:rPr>
          <w:t>an</w:t>
        </w:r>
        <w:r w:rsidRPr="009500B4">
          <w:rPr>
            <w:rFonts w:asciiTheme="majorHAnsi" w:hAnsiTheme="majorHAnsi"/>
            <w:i/>
            <w:spacing w:val="-1"/>
            <w:sz w:val="22"/>
            <w:szCs w:val="22"/>
          </w:rPr>
          <w:t>@</w:t>
        </w:r>
        <w:r w:rsidRPr="009500B4">
          <w:rPr>
            <w:rFonts w:asciiTheme="majorHAnsi" w:hAnsiTheme="majorHAnsi"/>
            <w:i/>
            <w:spacing w:val="1"/>
            <w:sz w:val="22"/>
            <w:szCs w:val="22"/>
          </w:rPr>
          <w:t>g</w:t>
        </w:r>
        <w:r w:rsidRPr="009500B4">
          <w:rPr>
            <w:rFonts w:asciiTheme="majorHAnsi" w:hAnsiTheme="majorHAnsi"/>
            <w:i/>
            <w:sz w:val="22"/>
            <w:szCs w:val="22"/>
          </w:rPr>
          <w:t>m</w:t>
        </w:r>
        <w:r w:rsidRPr="009500B4">
          <w:rPr>
            <w:rFonts w:asciiTheme="majorHAnsi" w:hAnsiTheme="majorHAnsi"/>
            <w:i/>
            <w:spacing w:val="1"/>
            <w:sz w:val="22"/>
            <w:szCs w:val="22"/>
          </w:rPr>
          <w:t>a</w:t>
        </w:r>
        <w:r w:rsidRPr="009500B4">
          <w:rPr>
            <w:rFonts w:asciiTheme="majorHAnsi" w:hAnsiTheme="majorHAnsi"/>
            <w:i/>
            <w:sz w:val="22"/>
            <w:szCs w:val="22"/>
          </w:rPr>
          <w:t>il</w:t>
        </w:r>
        <w:r w:rsidRPr="009500B4">
          <w:rPr>
            <w:rFonts w:asciiTheme="majorHAnsi" w:hAnsiTheme="majorHAnsi"/>
            <w:i/>
            <w:spacing w:val="1"/>
            <w:sz w:val="22"/>
            <w:szCs w:val="22"/>
          </w:rPr>
          <w:t>.co</w:t>
        </w:r>
        <w:r w:rsidRPr="009500B4">
          <w:rPr>
            <w:rFonts w:asciiTheme="majorHAnsi" w:hAnsiTheme="majorHAnsi"/>
            <w:i/>
            <w:sz w:val="22"/>
            <w:szCs w:val="22"/>
          </w:rPr>
          <w:t>m</w:t>
        </w:r>
      </w:hyperlink>
    </w:p>
    <w:p w14:paraId="44BD81EA" w14:textId="77777777" w:rsidR="00E714DA" w:rsidRPr="009500B4" w:rsidRDefault="00E714DA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352DC454" w14:textId="77777777" w:rsidR="00E714DA" w:rsidRPr="009500B4" w:rsidRDefault="009501A3">
      <w:pPr>
        <w:ind w:left="106" w:right="449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 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po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tili</w:t>
      </w:r>
      <w:r w:rsidRPr="009500B4">
        <w:rPr>
          <w:rFonts w:asciiTheme="majorHAnsi" w:hAnsiTheme="majorHAnsi"/>
          <w:spacing w:val="1"/>
          <w:sz w:val="22"/>
          <w:szCs w:val="22"/>
        </w:rPr>
        <w:t>z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crea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pacing w:val="-1"/>
          <w:sz w:val="22"/>
          <w:szCs w:val="22"/>
        </w:rPr>
        <w:t>os</w:t>
      </w:r>
      <w:r w:rsidRPr="009500B4">
        <w:rPr>
          <w:rFonts w:asciiTheme="majorHAnsi" w:hAnsiTheme="majorHAnsi"/>
          <w:sz w:val="22"/>
          <w:szCs w:val="22"/>
        </w:rPr>
        <w:t>it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per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 xml:space="preserve">g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od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coord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th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er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to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4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sz w:val="22"/>
          <w:szCs w:val="22"/>
        </w:rPr>
        <w:t>k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erd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un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37D18795" w14:textId="77777777" w:rsidR="00E714DA" w:rsidRPr="009500B4" w:rsidRDefault="00E714DA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7C4B3A63" w14:textId="77777777" w:rsidR="00E714DA" w:rsidRPr="009500B4" w:rsidRDefault="009501A3">
      <w:pPr>
        <w:spacing w:before="34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59C852E2">
          <v:group id="_x0000_s1046" style="position:absolute;left:0;text-align:left;margin-left:18.35pt;margin-top:16.6pt;width:512.75pt;height:1.65pt;z-index:-1609;mso-position-horizontal-relative:page" coordorigin="367,332" coordsize="10255,33">
            <v:shape id="_x0000_s1048" style="position:absolute;left:384;top:349;width:10222;height:0" coordorigin="384,349" coordsize="10222,0" path="m384,349r10222,e" filled="f" strokecolor="#7f7f7f" strokeweight=".5865mm">
              <v:path arrowok="t"/>
            </v:shape>
            <v:shape id="_x0000_s1047" style="position:absolute;left:384;top:349;width:10222;height:0" coordorigin="384,349" coordsize="10222,0" path="m384,349r10222,e" filled="f" strokecolor="#7f7f7f" strokeweight=".5865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er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f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ca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9500B4">
        <w:rPr>
          <w:rFonts w:asciiTheme="majorHAnsi" w:hAnsiTheme="majorHAnsi"/>
          <w:b/>
          <w:sz w:val="22"/>
          <w:szCs w:val="22"/>
        </w:rPr>
        <w:t>on</w:t>
      </w:r>
    </w:p>
    <w:p w14:paraId="6D0BF14E" w14:textId="77777777" w:rsidR="00E714DA" w:rsidRPr="009500B4" w:rsidRDefault="00E714DA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7E353B96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lli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is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In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(</w:t>
      </w:r>
      <w:r w:rsidRPr="009500B4">
        <w:rPr>
          <w:rFonts w:asciiTheme="majorHAnsi" w:hAnsiTheme="majorHAnsi"/>
          <w:spacing w:val="3"/>
          <w:sz w:val="22"/>
          <w:szCs w:val="22"/>
        </w:rPr>
        <w:t>T</w:t>
      </w:r>
      <w:r w:rsidRPr="009500B4">
        <w:rPr>
          <w:rFonts w:asciiTheme="majorHAnsi" w:hAnsiTheme="majorHAnsi"/>
          <w:spacing w:val="-4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09</w:t>
      </w:r>
      <w:r w:rsidRPr="009500B4">
        <w:rPr>
          <w:rFonts w:asciiTheme="majorHAnsi" w:hAnsiTheme="majorHAnsi"/>
          <w:sz w:val="22"/>
          <w:szCs w:val="22"/>
        </w:rPr>
        <w:t>)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ce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pec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J</w:t>
      </w:r>
      <w:r w:rsidRPr="009500B4">
        <w:rPr>
          <w:rFonts w:asciiTheme="majorHAnsi" w:hAnsiTheme="majorHAnsi"/>
          <w:spacing w:val="-1"/>
          <w:sz w:val="22"/>
          <w:szCs w:val="22"/>
        </w:rPr>
        <w:t>un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201</w:t>
      </w:r>
      <w:r w:rsidRPr="009500B4">
        <w:rPr>
          <w:rFonts w:asciiTheme="majorHAnsi" w:hAnsiTheme="majorHAnsi"/>
          <w:sz w:val="22"/>
          <w:szCs w:val="22"/>
        </w:rPr>
        <w:t>1</w:t>
      </w:r>
    </w:p>
    <w:p w14:paraId="5B3BEC3E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t>Hi</w:t>
      </w:r>
      <w:r w:rsidRPr="009500B4">
        <w:rPr>
          <w:rFonts w:asciiTheme="majorHAnsi" w:hAnsiTheme="majorHAnsi"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dor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-1"/>
          <w:sz w:val="22"/>
          <w:szCs w:val="22"/>
        </w:rPr>
        <w:t>Ch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–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og</w:t>
      </w:r>
      <w:r w:rsidRPr="009500B4">
        <w:rPr>
          <w:rFonts w:asciiTheme="majorHAnsi" w:hAnsiTheme="majorHAnsi"/>
          <w:spacing w:val="-3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Ear</w:t>
      </w:r>
      <w:r w:rsidRPr="009500B4">
        <w:rPr>
          <w:rFonts w:asciiTheme="majorHAnsi" w:hAnsiTheme="majorHAnsi"/>
          <w:sz w:val="22"/>
          <w:szCs w:val="22"/>
        </w:rPr>
        <w:t>th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pacing w:val="-1"/>
          <w:sz w:val="22"/>
          <w:szCs w:val="22"/>
        </w:rPr>
        <w:t>ys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24E2DF04" w14:textId="77777777" w:rsidR="00E714DA" w:rsidRPr="009500B4" w:rsidRDefault="009501A3">
      <w:pPr>
        <w:spacing w:line="22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dd</w:t>
      </w:r>
      <w:r w:rsidRPr="009500B4">
        <w:rPr>
          <w:rFonts w:asciiTheme="majorHAnsi" w:hAnsiTheme="majorHAnsi"/>
          <w:position w:val="-1"/>
          <w:sz w:val="22"/>
          <w:szCs w:val="22"/>
        </w:rPr>
        <w:t>le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oo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dor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pec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</w:p>
    <w:p w14:paraId="2E9263C9" w14:textId="77777777" w:rsidR="00E714DA" w:rsidRPr="009500B4" w:rsidRDefault="00E714DA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410AECDD" w14:textId="77777777" w:rsidR="00E714DA" w:rsidRPr="009500B4" w:rsidRDefault="009501A3">
      <w:pPr>
        <w:spacing w:before="34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7520A035">
          <v:group id="_x0000_s1043" style="position:absolute;left:0;text-align:left;margin-left:18.35pt;margin-top:16.6pt;width:512.75pt;height:1.65pt;z-index:-1608;mso-position-horizontal-relative:page" coordorigin="367,332" coordsize="10255,33">
            <v:shape id="_x0000_s1045" style="position:absolute;left:384;top:349;width:10222;height:0" coordorigin="384,349" coordsize="10222,0" path="m384,349r10222,e" filled="f" strokecolor="#7f7f7f" strokeweight=".58511mm">
              <v:path arrowok="t"/>
            </v:shape>
            <v:shape id="_x0000_s1044" style="position:absolute;left:384;top:349;width:10222;height:0" coordorigin="384,349" coordsize="10222,0" path="m384,349r10222,e" filled="f" strokecolor="#7f7f7f" strokeweight=".58511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du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9500B4">
        <w:rPr>
          <w:rFonts w:asciiTheme="majorHAnsi" w:hAnsiTheme="majorHAnsi"/>
          <w:b/>
          <w:sz w:val="22"/>
          <w:szCs w:val="22"/>
        </w:rPr>
        <w:t>on</w:t>
      </w:r>
    </w:p>
    <w:p w14:paraId="5B2DA1C4" w14:textId="77777777" w:rsidR="00E714DA" w:rsidRPr="009500B4" w:rsidRDefault="00E714D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00A3C0FC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;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</w:p>
    <w:p w14:paraId="252F42CA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2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eco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4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;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4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J</w:t>
      </w:r>
      <w:r w:rsidRPr="009500B4">
        <w:rPr>
          <w:rFonts w:asciiTheme="majorHAnsi" w:hAnsiTheme="majorHAnsi"/>
          <w:spacing w:val="-1"/>
          <w:sz w:val="22"/>
          <w:szCs w:val="22"/>
        </w:rPr>
        <w:t>un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201</w:t>
      </w:r>
      <w:r w:rsidRPr="009500B4">
        <w:rPr>
          <w:rFonts w:asciiTheme="majorHAnsi" w:hAnsiTheme="majorHAnsi"/>
          <w:sz w:val="22"/>
          <w:szCs w:val="22"/>
        </w:rPr>
        <w:t>1</w:t>
      </w:r>
    </w:p>
    <w:p w14:paraId="2121FE8D" w14:textId="77777777" w:rsidR="00E714DA" w:rsidRPr="009500B4" w:rsidRDefault="009501A3">
      <w:pPr>
        <w:spacing w:line="22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pa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rad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P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: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3.7</w:t>
      </w:r>
      <w:r w:rsidRPr="009500B4">
        <w:rPr>
          <w:rFonts w:asciiTheme="majorHAnsi" w:hAnsiTheme="majorHAnsi"/>
          <w:position w:val="-1"/>
          <w:sz w:val="22"/>
          <w:szCs w:val="22"/>
        </w:rPr>
        <w:t>5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/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4.0</w:t>
      </w:r>
      <w:r w:rsidRPr="009500B4">
        <w:rPr>
          <w:rFonts w:asciiTheme="majorHAnsi" w:hAnsiTheme="majorHAnsi"/>
          <w:position w:val="-1"/>
          <w:sz w:val="22"/>
          <w:szCs w:val="22"/>
        </w:rPr>
        <w:t>;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Hi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ll;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ll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q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ar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er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tt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nda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</w:p>
    <w:p w14:paraId="302F2AEC" w14:textId="77777777" w:rsidR="00E714DA" w:rsidRPr="009500B4" w:rsidRDefault="00E714DA">
      <w:pPr>
        <w:spacing w:before="6" w:line="200" w:lineRule="exact"/>
        <w:rPr>
          <w:rFonts w:asciiTheme="majorHAnsi" w:hAnsiTheme="majorHAnsi"/>
          <w:sz w:val="22"/>
          <w:szCs w:val="22"/>
        </w:rPr>
      </w:pPr>
    </w:p>
    <w:p w14:paraId="1C8E6AB4" w14:textId="77777777" w:rsidR="00E714DA" w:rsidRPr="009500B4" w:rsidRDefault="009501A3">
      <w:pPr>
        <w:spacing w:before="34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7FAF17F9">
          <v:group id="_x0000_s1040" style="position:absolute;left:0;text-align:left;margin-left:18.35pt;margin-top:16.5pt;width:512.75pt;height:1.65pt;z-index:-1607;mso-position-horizontal-relative:page" coordorigin="367,330" coordsize="10255,33">
            <v:shape id="_x0000_s1042" style="position:absolute;left:384;top:346;width:10222;height:0" coordorigin="384,346" coordsize="10222,0" path="m384,346r10222,e" filled="f" strokecolor="#7f7f7f" strokeweight=".58511mm">
              <v:path arrowok="t"/>
            </v:shape>
            <v:shape id="_x0000_s1041" style="position:absolute;left:384;top:346;width:10222;height:0" coordorigin="384,346" coordsize="10222,0" path="m384,346r10222,e" filled="f" strokecolor="#7f7f7f" strokeweight=".58511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ea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ng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xper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nce</w:t>
      </w:r>
    </w:p>
    <w:p w14:paraId="1EA037BF" w14:textId="77777777" w:rsidR="00E714DA" w:rsidRPr="009500B4" w:rsidRDefault="00E714DA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03876D00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w w:val="99"/>
          <w:sz w:val="22"/>
          <w:szCs w:val="22"/>
          <w:u w:val="thick" w:color="000000"/>
        </w:rPr>
        <w:t>S</w:t>
      </w:r>
      <w:r w:rsidRPr="009500B4">
        <w:rPr>
          <w:rFonts w:asciiTheme="majorHAnsi" w:hAnsiTheme="majorHAnsi"/>
          <w:b/>
          <w:spacing w:val="1"/>
          <w:w w:val="99"/>
          <w:sz w:val="22"/>
          <w:szCs w:val="22"/>
          <w:u w:val="thick" w:color="000000"/>
        </w:rPr>
        <w:t>t</w:t>
      </w:r>
      <w:r w:rsidRPr="009500B4">
        <w:rPr>
          <w:rFonts w:asciiTheme="majorHAnsi" w:hAnsiTheme="majorHAnsi"/>
          <w:b/>
          <w:w w:val="99"/>
          <w:sz w:val="22"/>
          <w:szCs w:val="22"/>
          <w:u w:val="thick" w:color="000000"/>
        </w:rPr>
        <w:t>ud</w:t>
      </w:r>
      <w:r w:rsidRPr="009500B4">
        <w:rPr>
          <w:rFonts w:asciiTheme="majorHAnsi" w:hAnsiTheme="majorHAnsi"/>
          <w:b/>
          <w:spacing w:val="1"/>
          <w:w w:val="99"/>
          <w:sz w:val="22"/>
          <w:szCs w:val="22"/>
          <w:u w:val="thick" w:color="000000"/>
        </w:rPr>
        <w:t>e</w:t>
      </w:r>
      <w:r w:rsidRPr="009500B4">
        <w:rPr>
          <w:rFonts w:asciiTheme="majorHAnsi" w:hAnsiTheme="majorHAnsi"/>
          <w:b/>
          <w:w w:val="99"/>
          <w:sz w:val="22"/>
          <w:szCs w:val="22"/>
          <w:u w:val="thick" w:color="000000"/>
        </w:rPr>
        <w:t>nt</w:t>
      </w:r>
      <w:r w:rsidRPr="009500B4">
        <w:rPr>
          <w:rFonts w:asciiTheme="majorHAnsi" w:hAnsiTheme="majorHAnsi"/>
          <w:b/>
          <w:spacing w:val="-103"/>
          <w:w w:val="99"/>
          <w:sz w:val="22"/>
          <w:szCs w:val="22"/>
          <w:u w:val="thick" w:color="000000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  <w:u w:val="thick" w:color="000000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eac</w:t>
      </w:r>
      <w:r w:rsidRPr="009500B4">
        <w:rPr>
          <w:rFonts w:asciiTheme="majorHAnsi" w:hAnsiTheme="majorHAnsi"/>
          <w:b/>
          <w:sz w:val="22"/>
          <w:szCs w:val="22"/>
          <w:u w:val="thick" w:color="000000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  <w:u w:val="thick" w:color="000000"/>
        </w:rPr>
        <w:t>er</w:t>
      </w:r>
      <w:r w:rsidRPr="009500B4">
        <w:rPr>
          <w:rFonts w:asciiTheme="majorHAnsi" w:hAnsiTheme="majorHAnsi"/>
          <w:sz w:val="22"/>
          <w:szCs w:val="22"/>
        </w:rPr>
        <w:t>: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l;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rade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11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12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;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pr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201</w:t>
      </w:r>
      <w:r w:rsidRPr="009500B4">
        <w:rPr>
          <w:rFonts w:asciiTheme="majorHAnsi" w:hAnsiTheme="majorHAnsi"/>
          <w:sz w:val="22"/>
          <w:szCs w:val="22"/>
        </w:rPr>
        <w:t>1</w:t>
      </w:r>
    </w:p>
    <w:p w14:paraId="7D6D4338" w14:textId="77777777" w:rsidR="00E714DA" w:rsidRPr="009500B4" w:rsidRDefault="009501A3">
      <w:pPr>
        <w:spacing w:line="24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position w:val="-1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ac</w:t>
      </w:r>
      <w:r w:rsidRPr="009500B4">
        <w:rPr>
          <w:rFonts w:asciiTheme="majorHAnsi" w:hAnsiTheme="majorHAnsi"/>
          <w:position w:val="-1"/>
          <w:sz w:val="22"/>
          <w:szCs w:val="22"/>
        </w:rPr>
        <w:t>ilit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4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or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gu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3</w:t>
      </w:r>
      <w:r w:rsidRPr="009500B4">
        <w:rPr>
          <w:rFonts w:asciiTheme="majorHAnsi" w:hAnsiTheme="majorHAnsi"/>
          <w:position w:val="8"/>
          <w:sz w:val="22"/>
          <w:szCs w:val="22"/>
        </w:rPr>
        <w:t>rd</w:t>
      </w:r>
      <w:r w:rsidRPr="009500B4">
        <w:rPr>
          <w:rFonts w:asciiTheme="majorHAnsi" w:hAnsiTheme="majorHAnsi"/>
          <w:spacing w:val="15"/>
          <w:position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4</w:t>
      </w:r>
      <w:r w:rsidRPr="009500B4">
        <w:rPr>
          <w:rFonts w:asciiTheme="majorHAnsi" w:hAnsiTheme="majorHAnsi"/>
          <w:position w:val="8"/>
          <w:sz w:val="22"/>
          <w:szCs w:val="22"/>
        </w:rPr>
        <w:t>th</w:t>
      </w:r>
      <w:r w:rsidRPr="009500B4">
        <w:rPr>
          <w:rFonts w:asciiTheme="majorHAnsi" w:hAnsiTheme="majorHAnsi"/>
          <w:spacing w:val="15"/>
          <w:position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ts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us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ere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</w:p>
    <w:p w14:paraId="63B8B5F6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ta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li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ta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le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roo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’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mm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to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z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su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40299547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cu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’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ear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pr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be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w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con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ere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</w:p>
    <w:p w14:paraId="1650A8C0" w14:textId="77777777" w:rsidR="00E714DA" w:rsidRPr="009500B4" w:rsidRDefault="009501A3">
      <w:pPr>
        <w:spacing w:before="3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Utili</w:t>
      </w:r>
      <w:r w:rsidRPr="009500B4">
        <w:rPr>
          <w:rFonts w:asciiTheme="majorHAnsi" w:hAnsiTheme="majorHAnsi"/>
          <w:spacing w:val="1"/>
          <w:sz w:val="22"/>
          <w:szCs w:val="22"/>
        </w:rPr>
        <w:t>ze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cen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ere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ear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ech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q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ecu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ode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bu</w:t>
      </w:r>
      <w:r w:rsidRPr="009500B4">
        <w:rPr>
          <w:rFonts w:asciiTheme="majorHAnsi" w:hAnsiTheme="majorHAnsi"/>
          <w:sz w:val="22"/>
          <w:szCs w:val="22"/>
        </w:rPr>
        <w:t>il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la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2F668D11" w14:textId="77777777" w:rsidR="00E714DA" w:rsidRPr="009500B4" w:rsidRDefault="009501A3">
      <w:pPr>
        <w:tabs>
          <w:tab w:val="left" w:pos="820"/>
        </w:tabs>
        <w:spacing w:before="19" w:line="220" w:lineRule="exact"/>
        <w:ind w:left="826" w:right="521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nn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4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ba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exce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 xml:space="preserve">n to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ts</w:t>
      </w:r>
      <w:r w:rsidRPr="009500B4">
        <w:rPr>
          <w:rFonts w:asciiTheme="majorHAnsi" w:hAnsiTheme="majorHAnsi"/>
          <w:sz w:val="22"/>
          <w:szCs w:val="22"/>
        </w:rPr>
        <w:t>’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da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ll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to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4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k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coopera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ear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z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0C3E8B50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rea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w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ip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be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4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2"/>
          <w:sz w:val="22"/>
          <w:szCs w:val="22"/>
        </w:rPr>
        <w:t>is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 xml:space="preserve">e to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ng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56733023" w14:textId="77777777" w:rsidR="00E714DA" w:rsidRPr="009500B4" w:rsidRDefault="009501A3">
      <w:pPr>
        <w:tabs>
          <w:tab w:val="left" w:pos="820"/>
        </w:tabs>
        <w:spacing w:before="19" w:line="220" w:lineRule="exact"/>
        <w:ind w:left="826" w:right="502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1"/>
          <w:sz w:val="22"/>
          <w:szCs w:val="22"/>
        </w:rPr>
        <w:t>Mod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1"/>
          <w:sz w:val="22"/>
          <w:szCs w:val="22"/>
        </w:rPr>
        <w:t>En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li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ang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var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pec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 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ude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’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2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1C0A91C6" w14:textId="77777777" w:rsidR="00E714DA" w:rsidRPr="009500B4" w:rsidRDefault="009501A3">
      <w:pPr>
        <w:tabs>
          <w:tab w:val="left" w:pos="820"/>
        </w:tabs>
        <w:spacing w:before="19" w:line="220" w:lineRule="exact"/>
        <w:ind w:left="826" w:right="519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th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para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 xml:space="preserve">T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4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ard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ze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pro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ic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 xml:space="preserve">ts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ile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spacing w:val="-1"/>
          <w:sz w:val="22"/>
          <w:szCs w:val="22"/>
        </w:rPr>
        <w:t>k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prac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 xml:space="preserve">t </w:t>
      </w:r>
      <w:r w:rsidRPr="009500B4">
        <w:rPr>
          <w:rFonts w:asciiTheme="majorHAnsi" w:hAnsiTheme="majorHAnsi"/>
          <w:spacing w:val="1"/>
          <w:sz w:val="22"/>
          <w:szCs w:val="22"/>
        </w:rPr>
        <w:t>q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ode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5C871159" w14:textId="77777777" w:rsidR="00E714DA" w:rsidRPr="009500B4" w:rsidRDefault="009501A3">
      <w:pPr>
        <w:spacing w:line="24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position w:val="-1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ore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ts</w:t>
      </w:r>
      <w:r w:rsidRPr="009500B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be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ore</w:t>
      </w:r>
      <w:r w:rsidRPr="009500B4">
        <w:rPr>
          <w:rFonts w:asciiTheme="majorHAnsi" w:hAnsiTheme="majorHAnsi"/>
          <w:position w:val="-1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position w:val="-1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oo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</w:p>
    <w:p w14:paraId="44B17AEB" w14:textId="77777777" w:rsidR="00E714DA" w:rsidRPr="009500B4" w:rsidRDefault="009501A3">
      <w:pPr>
        <w:spacing w:line="24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position w:val="-1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tt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ar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ou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w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k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op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8</w:t>
      </w:r>
      <w:r w:rsidRPr="009500B4">
        <w:rPr>
          <w:rFonts w:asciiTheme="majorHAnsi" w:hAnsiTheme="majorHAnsi"/>
          <w:position w:val="8"/>
          <w:sz w:val="22"/>
          <w:szCs w:val="22"/>
        </w:rPr>
        <w:t>th</w:t>
      </w:r>
      <w:r w:rsidRPr="009500B4">
        <w:rPr>
          <w:rFonts w:asciiTheme="majorHAnsi" w:hAnsiTheme="majorHAnsi"/>
          <w:spacing w:val="17"/>
          <w:position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P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erv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ce-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1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on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er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</w:p>
    <w:p w14:paraId="67C55F50" w14:textId="77777777" w:rsidR="00E714DA" w:rsidRPr="009500B4" w:rsidRDefault="00E714DA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19E66704" w14:textId="77777777" w:rsidR="00E714DA" w:rsidRPr="009500B4" w:rsidRDefault="009501A3">
      <w:pPr>
        <w:spacing w:before="34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7B379C12">
          <v:group id="_x0000_s1037" style="position:absolute;left:0;text-align:left;margin-left:18.35pt;margin-top:16.6pt;width:512.75pt;height:1.65pt;z-index:-1606;mso-position-horizontal-relative:page" coordorigin="367,332" coordsize="10255,33">
            <v:shape id="_x0000_s1039" style="position:absolute;left:384;top:349;width:10222;height:0" coordorigin="384,349" coordsize="10222,0" path="m384,349r10222,e" filled="f" strokecolor="#7f7f7f" strokeweight=".5865mm">
              <v:path arrowok="t"/>
            </v:shape>
            <v:shape id="_x0000_s1038" style="position:absolute;left:384;top:349;width:10222;height:0" coordorigin="384,349" coordsize="10222,0" path="m384,349r10222,e" filled="f" strokecolor="#7f7f7f" strokeweight=".5865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z w:val="22"/>
          <w:szCs w:val="22"/>
        </w:rPr>
        <w:t>In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erac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9500B4">
        <w:rPr>
          <w:rFonts w:asciiTheme="majorHAnsi" w:hAnsiTheme="majorHAnsi"/>
          <w:b/>
          <w:sz w:val="22"/>
          <w:szCs w:val="22"/>
        </w:rPr>
        <w:t xml:space="preserve">ve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x</w:t>
      </w:r>
      <w:r w:rsidRPr="009500B4">
        <w:rPr>
          <w:rFonts w:asciiTheme="majorHAnsi" w:hAnsiTheme="majorHAnsi"/>
          <w:b/>
          <w:sz w:val="22"/>
          <w:szCs w:val="22"/>
        </w:rPr>
        <w:t>per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en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e</w:t>
      </w:r>
    </w:p>
    <w:p w14:paraId="370ACDF5" w14:textId="77777777" w:rsidR="00E714DA" w:rsidRPr="009500B4" w:rsidRDefault="00E714DA">
      <w:pPr>
        <w:spacing w:before="5" w:line="140" w:lineRule="exact"/>
        <w:rPr>
          <w:rFonts w:asciiTheme="majorHAnsi" w:hAnsiTheme="majorHAnsi"/>
          <w:sz w:val="22"/>
          <w:szCs w:val="22"/>
        </w:rPr>
      </w:pPr>
    </w:p>
    <w:p w14:paraId="348C111D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m</w:t>
      </w:r>
      <w:r w:rsidRPr="009500B4">
        <w:rPr>
          <w:rFonts w:asciiTheme="majorHAnsi" w:hAnsiTheme="majorHAnsi"/>
          <w:b/>
          <w:sz w:val="22"/>
          <w:szCs w:val="22"/>
        </w:rPr>
        <w:t>u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n</w:t>
      </w:r>
      <w:r w:rsidRPr="009500B4">
        <w:rPr>
          <w:rFonts w:asciiTheme="majorHAnsi" w:hAnsiTheme="majorHAnsi"/>
          <w:b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z w:val="22"/>
          <w:szCs w:val="22"/>
        </w:rPr>
        <w:t>l,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J</w:t>
      </w:r>
      <w:r w:rsidRPr="009500B4">
        <w:rPr>
          <w:rFonts w:asciiTheme="majorHAnsi" w:hAnsiTheme="majorHAnsi"/>
          <w:b/>
          <w:sz w:val="22"/>
          <w:szCs w:val="22"/>
        </w:rPr>
        <w:t>uni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Ch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m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tr</w:t>
      </w:r>
      <w:r w:rsidRPr="009500B4">
        <w:rPr>
          <w:rFonts w:asciiTheme="majorHAnsi" w:hAnsiTheme="majorHAnsi"/>
          <w:b/>
          <w:sz w:val="22"/>
          <w:szCs w:val="22"/>
        </w:rPr>
        <w:t>y</w:t>
      </w:r>
      <w:r w:rsidRPr="009500B4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Cl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, Chi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ago</w:t>
      </w:r>
      <w:r w:rsidRPr="009500B4">
        <w:rPr>
          <w:rFonts w:asciiTheme="majorHAnsi" w:hAnsiTheme="majorHAnsi"/>
          <w:b/>
          <w:sz w:val="22"/>
          <w:szCs w:val="22"/>
        </w:rPr>
        <w:t>,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IL</w:t>
      </w:r>
      <w:r w:rsidRPr="009500B4">
        <w:rPr>
          <w:rFonts w:asciiTheme="majorHAnsi" w:hAnsiTheme="majorHAnsi"/>
          <w:b/>
          <w:sz w:val="22"/>
          <w:szCs w:val="22"/>
        </w:rPr>
        <w:t>;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Fa</w:t>
      </w:r>
      <w:r w:rsidRPr="009500B4">
        <w:rPr>
          <w:rFonts w:asciiTheme="majorHAnsi" w:hAnsiTheme="majorHAnsi"/>
          <w:b/>
          <w:sz w:val="22"/>
          <w:szCs w:val="22"/>
        </w:rPr>
        <w:t>ll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2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01</w:t>
      </w:r>
      <w:r w:rsidRPr="009500B4">
        <w:rPr>
          <w:rFonts w:asciiTheme="majorHAnsi" w:hAnsiTheme="majorHAnsi"/>
          <w:b/>
          <w:sz w:val="22"/>
          <w:szCs w:val="22"/>
        </w:rPr>
        <w:t>0</w:t>
      </w:r>
    </w:p>
    <w:p w14:paraId="7C794898" w14:textId="77777777" w:rsidR="00E714DA" w:rsidRPr="009500B4" w:rsidRDefault="009501A3">
      <w:pPr>
        <w:tabs>
          <w:tab w:val="left" w:pos="820"/>
        </w:tabs>
        <w:spacing w:before="12" w:line="220" w:lineRule="exact"/>
        <w:ind w:left="826" w:right="648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gu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.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.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be</w:t>
      </w:r>
      <w:r w:rsidRPr="009500B4">
        <w:rPr>
          <w:rFonts w:asciiTheme="majorHAnsi" w:hAnsiTheme="majorHAnsi"/>
          <w:sz w:val="22"/>
          <w:szCs w:val="22"/>
        </w:rPr>
        <w:t>tt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un</w:t>
      </w:r>
      <w:r w:rsidRPr="009500B4">
        <w:rPr>
          <w:rFonts w:asciiTheme="majorHAnsi" w:hAnsiTheme="majorHAnsi"/>
          <w:spacing w:val="1"/>
          <w:sz w:val="22"/>
          <w:szCs w:val="22"/>
        </w:rPr>
        <w:t>der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’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eed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ob</w:t>
      </w:r>
      <w:r w:rsidRPr="009500B4">
        <w:rPr>
          <w:rFonts w:asciiTheme="majorHAnsi" w:hAnsiTheme="majorHAnsi"/>
          <w:sz w:val="22"/>
          <w:szCs w:val="22"/>
        </w:rPr>
        <w:t xml:space="preserve">-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roo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na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q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53E2DEDC" w14:textId="77777777" w:rsidR="00E714DA" w:rsidRPr="009500B4" w:rsidRDefault="009501A3">
      <w:pPr>
        <w:spacing w:before="2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b/>
          <w:sz w:val="22"/>
          <w:szCs w:val="22"/>
        </w:rPr>
        <w:t>ne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h</w:t>
      </w:r>
      <w:r w:rsidRPr="009500B4">
        <w:rPr>
          <w:rFonts w:asciiTheme="majorHAnsi" w:hAnsiTheme="majorHAnsi"/>
          <w:b/>
          <w:sz w:val="22"/>
          <w:szCs w:val="22"/>
        </w:rPr>
        <w:t>ni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b/>
          <w:sz w:val="22"/>
          <w:szCs w:val="22"/>
        </w:rPr>
        <w:t>l</w:t>
      </w:r>
      <w:r w:rsidRPr="009500B4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>;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ph</w:t>
      </w:r>
      <w:r w:rsidRPr="009500B4">
        <w:rPr>
          <w:rFonts w:asciiTheme="majorHAnsi" w:hAnsiTheme="majorHAnsi"/>
          <w:b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>m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Ch</w:t>
      </w:r>
      <w:r w:rsidRPr="009500B4">
        <w:rPr>
          <w:rFonts w:asciiTheme="majorHAnsi" w:hAnsiTheme="majorHAnsi"/>
          <w:b/>
          <w:spacing w:val="5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m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tr</w:t>
      </w:r>
      <w:r w:rsidRPr="009500B4">
        <w:rPr>
          <w:rFonts w:asciiTheme="majorHAnsi" w:hAnsiTheme="majorHAnsi"/>
          <w:b/>
          <w:sz w:val="22"/>
          <w:szCs w:val="22"/>
        </w:rPr>
        <w:t>y</w:t>
      </w:r>
      <w:r w:rsidRPr="009500B4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Cl</w:t>
      </w:r>
      <w:r w:rsidRPr="009500B4">
        <w:rPr>
          <w:rFonts w:asciiTheme="majorHAnsi" w:hAnsiTheme="majorHAnsi"/>
          <w:b/>
          <w:spacing w:val="4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i/>
          <w:sz w:val="22"/>
          <w:szCs w:val="22"/>
        </w:rPr>
        <w:t>,</w:t>
      </w:r>
      <w:r w:rsidRPr="009500B4">
        <w:rPr>
          <w:rFonts w:asciiTheme="majorHAnsi" w:hAnsiTheme="majorHAnsi"/>
          <w:b/>
          <w:i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h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cago</w:t>
      </w:r>
      <w:r w:rsidRPr="009500B4">
        <w:rPr>
          <w:rFonts w:asciiTheme="majorHAnsi" w:hAnsiTheme="majorHAnsi"/>
          <w:b/>
          <w:sz w:val="22"/>
          <w:szCs w:val="22"/>
        </w:rPr>
        <w:t>,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IL</w:t>
      </w:r>
      <w:r w:rsidRPr="009500B4">
        <w:rPr>
          <w:rFonts w:asciiTheme="majorHAnsi" w:hAnsiTheme="majorHAnsi"/>
          <w:b/>
          <w:sz w:val="22"/>
          <w:szCs w:val="22"/>
        </w:rPr>
        <w:t>;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Win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201</w:t>
      </w:r>
      <w:r w:rsidRPr="009500B4">
        <w:rPr>
          <w:rFonts w:asciiTheme="majorHAnsi" w:hAnsiTheme="majorHAnsi"/>
          <w:b/>
          <w:sz w:val="22"/>
          <w:szCs w:val="22"/>
        </w:rPr>
        <w:t>0</w:t>
      </w:r>
    </w:p>
    <w:p w14:paraId="418C90A3" w14:textId="77777777" w:rsidR="00E714DA" w:rsidRPr="009500B4" w:rsidRDefault="009501A3">
      <w:pPr>
        <w:spacing w:line="22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position w:val="-1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per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ar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ou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od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position w:val="-1"/>
          <w:sz w:val="22"/>
          <w:szCs w:val="22"/>
        </w:rPr>
        <w:t>b</w:t>
      </w:r>
      <w:r w:rsidRPr="009500B4">
        <w:rPr>
          <w:rFonts w:asciiTheme="majorHAnsi" w:hAnsiTheme="majorHAnsi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ob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er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ork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w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ph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ys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</w:p>
    <w:p w14:paraId="48959A93" w14:textId="77777777" w:rsidR="00E714DA" w:rsidRPr="009500B4" w:rsidRDefault="009501A3">
      <w:pPr>
        <w:spacing w:line="22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Willi</w:t>
      </w:r>
      <w:r w:rsidRPr="009500B4">
        <w:rPr>
          <w:rFonts w:asciiTheme="majorHAnsi" w:hAnsiTheme="majorHAnsi"/>
          <w:b/>
          <w:spacing w:val="4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m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J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u</w:t>
      </w:r>
      <w:r w:rsidRPr="009500B4">
        <w:rPr>
          <w:rFonts w:asciiTheme="majorHAnsi" w:hAnsiTheme="majorHAnsi"/>
          <w:b/>
          <w:sz w:val="22"/>
          <w:szCs w:val="22"/>
        </w:rPr>
        <w:t>ni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z w:val="22"/>
          <w:szCs w:val="22"/>
        </w:rPr>
        <w:t>l;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7</w:t>
      </w:r>
      <w:r w:rsidRPr="009500B4">
        <w:rPr>
          <w:rFonts w:asciiTheme="majorHAnsi" w:hAnsiTheme="majorHAnsi"/>
          <w:b/>
          <w:position w:val="8"/>
          <w:sz w:val="22"/>
          <w:szCs w:val="22"/>
        </w:rPr>
        <w:t>th</w:t>
      </w:r>
      <w:r w:rsidRPr="009500B4">
        <w:rPr>
          <w:rFonts w:asciiTheme="majorHAnsi" w:hAnsiTheme="majorHAnsi"/>
          <w:b/>
          <w:spacing w:val="14"/>
          <w:position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b/>
          <w:sz w:val="22"/>
          <w:szCs w:val="22"/>
        </w:rPr>
        <w:t>de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lf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ta</w:t>
      </w:r>
      <w:r w:rsidRPr="009500B4">
        <w:rPr>
          <w:rFonts w:asciiTheme="majorHAnsi" w:hAnsiTheme="majorHAnsi"/>
          <w:b/>
          <w:sz w:val="22"/>
          <w:szCs w:val="22"/>
        </w:rPr>
        <w:t>in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Cl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b/>
          <w:i/>
          <w:sz w:val="22"/>
          <w:szCs w:val="22"/>
        </w:rPr>
        <w:t>,</w:t>
      </w:r>
      <w:r w:rsidRPr="009500B4">
        <w:rPr>
          <w:rFonts w:asciiTheme="majorHAnsi" w:hAnsiTheme="majorHAnsi"/>
          <w:b/>
          <w:i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El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>m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w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Pa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b/>
          <w:sz w:val="22"/>
          <w:szCs w:val="22"/>
        </w:rPr>
        <w:t>k,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IL</w:t>
      </w:r>
      <w:r w:rsidRPr="009500B4">
        <w:rPr>
          <w:rFonts w:asciiTheme="majorHAnsi" w:hAnsiTheme="majorHAnsi"/>
          <w:b/>
          <w:sz w:val="22"/>
          <w:szCs w:val="22"/>
        </w:rPr>
        <w:t>;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Fa</w:t>
      </w:r>
      <w:r w:rsidRPr="009500B4">
        <w:rPr>
          <w:rFonts w:asciiTheme="majorHAnsi" w:hAnsiTheme="majorHAnsi"/>
          <w:b/>
          <w:sz w:val="22"/>
          <w:szCs w:val="22"/>
        </w:rPr>
        <w:t>ll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2009</w:t>
      </w:r>
      <w:r w:rsidRPr="009500B4">
        <w:rPr>
          <w:rFonts w:asciiTheme="majorHAnsi" w:hAnsiTheme="majorHAnsi"/>
          <w:b/>
          <w:sz w:val="22"/>
          <w:szCs w:val="22"/>
        </w:rPr>
        <w:t>,</w:t>
      </w:r>
    </w:p>
    <w:p w14:paraId="2E57DFAE" w14:textId="77777777" w:rsidR="00E714DA" w:rsidRPr="009500B4" w:rsidRDefault="009501A3">
      <w:pPr>
        <w:tabs>
          <w:tab w:val="left" w:pos="820"/>
        </w:tabs>
        <w:spacing w:before="12" w:line="220" w:lineRule="exact"/>
        <w:ind w:left="826" w:right="622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x</w:t>
      </w:r>
      <w:r w:rsidRPr="009500B4">
        <w:rPr>
          <w:rFonts w:asciiTheme="majorHAnsi" w:hAnsiTheme="majorHAnsi"/>
          <w:sz w:val="22"/>
          <w:szCs w:val="22"/>
        </w:rPr>
        <w:t>th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w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th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ys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per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t,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w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ve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k</w:t>
      </w:r>
      <w:r w:rsidRPr="009500B4">
        <w:rPr>
          <w:rFonts w:asciiTheme="majorHAnsi" w:hAnsiTheme="majorHAnsi"/>
          <w:sz w:val="22"/>
          <w:szCs w:val="22"/>
        </w:rPr>
        <w:t xml:space="preserve">e 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tes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h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w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po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 xml:space="preserve">- </w:t>
      </w:r>
      <w:r w:rsidRPr="009500B4">
        <w:rPr>
          <w:rFonts w:asciiTheme="majorHAnsi" w:hAnsiTheme="majorHAnsi"/>
          <w:spacing w:val="1"/>
          <w:sz w:val="22"/>
          <w:szCs w:val="22"/>
        </w:rPr>
        <w:t>por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gn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pe</w:t>
      </w:r>
      <w:r w:rsidRPr="009500B4">
        <w:rPr>
          <w:rFonts w:asciiTheme="majorHAnsi" w:hAnsiTheme="majorHAnsi"/>
          <w:sz w:val="22"/>
          <w:szCs w:val="22"/>
        </w:rPr>
        <w:t>ci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</w:p>
    <w:p w14:paraId="7C2CEDB9" w14:textId="77777777" w:rsidR="00E714DA" w:rsidRPr="009500B4" w:rsidRDefault="00E714DA">
      <w:pPr>
        <w:spacing w:before="7" w:line="180" w:lineRule="exact"/>
        <w:rPr>
          <w:rFonts w:asciiTheme="majorHAnsi" w:hAnsiTheme="majorHAnsi"/>
          <w:sz w:val="22"/>
          <w:szCs w:val="22"/>
        </w:rPr>
      </w:pPr>
    </w:p>
    <w:p w14:paraId="62A8D867" w14:textId="77777777" w:rsidR="00E714DA" w:rsidRPr="009500B4" w:rsidRDefault="009501A3">
      <w:pPr>
        <w:spacing w:before="34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1F6B5F0B">
          <v:group id="_x0000_s1034" style="position:absolute;left:0;text-align:left;margin-left:18.35pt;margin-top:16.6pt;width:512.75pt;height:1.65pt;z-index:-1605;mso-position-horizontal-relative:page" coordorigin="367,332" coordsize="10255,33">
            <v:shape id="_x0000_s1036" style="position:absolute;left:384;top:349;width:10222;height:0" coordorigin="384,349" coordsize="10222,0" path="m384,349r10222,e" filled="f" strokecolor="#7f7f7f" strokeweight=".5865mm">
              <v:path arrowok="t"/>
            </v:shape>
            <v:shape id="_x0000_s1035" style="position:absolute;left:384;top:349;width:10222;height:0" coordorigin="384,349" coordsize="10222,0" path="m384,349r10222,e" filled="f" strokecolor="#7f7f7f" strokeweight=".5865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ill</w:t>
      </w:r>
      <w:r w:rsidRPr="009500B4">
        <w:rPr>
          <w:rFonts w:asciiTheme="majorHAnsi" w:hAnsiTheme="majorHAnsi"/>
          <w:b/>
          <w:sz w:val="22"/>
          <w:szCs w:val="22"/>
        </w:rPr>
        <w:t>s and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In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eres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s</w:t>
      </w:r>
    </w:p>
    <w:p w14:paraId="0282CD8D" w14:textId="77777777" w:rsidR="00E714DA" w:rsidRPr="009500B4" w:rsidRDefault="00E714DA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F143D70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po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an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za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 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7685D9C3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Fl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rd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i</w:t>
      </w:r>
    </w:p>
    <w:p w14:paraId="08000A26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z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ssi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prov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add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lp</w:t>
      </w:r>
    </w:p>
    <w:p w14:paraId="04921479" w14:textId="77777777" w:rsidR="00E714DA" w:rsidRPr="009500B4" w:rsidRDefault="009501A3">
      <w:pPr>
        <w:tabs>
          <w:tab w:val="left" w:pos="820"/>
        </w:tabs>
        <w:ind w:left="826" w:right="636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lastRenderedPageBreak/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cro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rd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ce</w:t>
      </w:r>
      <w:r w:rsidRPr="009500B4">
        <w:rPr>
          <w:rFonts w:asciiTheme="majorHAnsi" w:hAnsiTheme="majorHAnsi"/>
          <w:sz w:val="22"/>
          <w:szCs w:val="22"/>
        </w:rPr>
        <w:t>l,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4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t,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ic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ys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us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ph</w:t>
      </w:r>
      <w:r w:rsidRPr="009500B4">
        <w:rPr>
          <w:rFonts w:asciiTheme="majorHAnsi" w:hAnsiTheme="majorHAnsi"/>
          <w:spacing w:val="-1"/>
          <w:sz w:val="22"/>
          <w:szCs w:val="22"/>
        </w:rPr>
        <w:t>ys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-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</w:p>
    <w:p w14:paraId="73281010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  <w:sectPr w:rsidR="00E714DA" w:rsidRPr="009500B4">
          <w:type w:val="continuous"/>
          <w:pgSz w:w="12240" w:h="15840"/>
          <w:pgMar w:top="1480" w:right="120" w:bottom="280" w:left="220" w:header="720" w:footer="720" w:gutter="0"/>
          <w:cols w:space="720"/>
        </w:sect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par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pa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dr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bu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ce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pro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pro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62FD3929" w14:textId="77777777" w:rsidR="00E714DA" w:rsidRPr="009500B4" w:rsidRDefault="009501A3">
      <w:pPr>
        <w:spacing w:before="65"/>
        <w:ind w:left="29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1"/>
          <w:sz w:val="22"/>
          <w:szCs w:val="22"/>
        </w:rPr>
        <w:lastRenderedPageBreak/>
        <w:t>S</w:t>
      </w:r>
      <w:r w:rsidRPr="009500B4">
        <w:rPr>
          <w:rFonts w:asciiTheme="majorHAnsi" w:hAnsiTheme="majorHAnsi"/>
          <w:b/>
          <w:sz w:val="22"/>
          <w:szCs w:val="22"/>
        </w:rPr>
        <w:t>AM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: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ec</w:t>
      </w:r>
      <w:r w:rsidRPr="009500B4">
        <w:rPr>
          <w:rFonts w:asciiTheme="majorHAnsi" w:hAnsiTheme="majorHAnsi"/>
          <w:b/>
          <w:sz w:val="22"/>
          <w:szCs w:val="22"/>
        </w:rPr>
        <w:t>o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nd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b/>
          <w:sz w:val="22"/>
          <w:szCs w:val="22"/>
        </w:rPr>
        <w:t>y</w:t>
      </w:r>
    </w:p>
    <w:p w14:paraId="2786C3C5" w14:textId="77777777" w:rsidR="00E714DA" w:rsidRPr="009500B4" w:rsidRDefault="00E714DA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7811294A" w14:textId="77777777" w:rsidR="00E714DA" w:rsidRPr="009500B4" w:rsidRDefault="009501A3">
      <w:pPr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lv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E.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Len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n</w:t>
      </w:r>
    </w:p>
    <w:p w14:paraId="4569FC16" w14:textId="77777777" w:rsidR="00E714DA" w:rsidRPr="009500B4" w:rsidRDefault="00E714DA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0DF8A9BE" w14:textId="77777777" w:rsidR="00E714DA" w:rsidRPr="009500B4" w:rsidRDefault="009501A3">
      <w:pPr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2266 Sou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 xml:space="preserve">h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ci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n</w:t>
      </w:r>
      <w:r w:rsidRPr="009500B4">
        <w:rPr>
          <w:rFonts w:asciiTheme="majorHAnsi" w:hAnsiTheme="majorHAnsi"/>
          <w:b/>
          <w:sz w:val="22"/>
          <w:szCs w:val="22"/>
        </w:rPr>
        <w:t xml:space="preserve">e                                                                                                  </w:t>
      </w:r>
      <w:r w:rsidRPr="009500B4">
        <w:rPr>
          <w:rFonts w:asciiTheme="majorHAnsi" w:hAnsiTheme="majorHAnsi"/>
          <w:b/>
          <w:spacing w:val="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si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l</w:t>
      </w:r>
      <w:hyperlink r:id="rId13">
        <w:r w:rsidRPr="009500B4">
          <w:rPr>
            <w:rFonts w:asciiTheme="majorHAnsi" w:hAnsiTheme="majorHAnsi"/>
            <w:b/>
            <w:sz w:val="22"/>
            <w:szCs w:val="22"/>
          </w:rPr>
          <w:t>va.</w:t>
        </w:r>
        <w:r w:rsidRPr="009500B4">
          <w:rPr>
            <w:rFonts w:asciiTheme="majorHAnsi" w:hAnsiTheme="majorHAnsi"/>
            <w:b/>
            <w:spacing w:val="-1"/>
            <w:sz w:val="22"/>
            <w:szCs w:val="22"/>
          </w:rPr>
          <w:t>l</w:t>
        </w:r>
        <w:r w:rsidRPr="009500B4">
          <w:rPr>
            <w:rFonts w:asciiTheme="majorHAnsi" w:hAnsiTheme="majorHAnsi"/>
            <w:b/>
            <w:spacing w:val="1"/>
            <w:sz w:val="22"/>
            <w:szCs w:val="22"/>
          </w:rPr>
          <w:t>e</w:t>
        </w:r>
        <w:r w:rsidRPr="009500B4">
          <w:rPr>
            <w:rFonts w:asciiTheme="majorHAnsi" w:hAnsiTheme="majorHAnsi"/>
            <w:b/>
            <w:sz w:val="22"/>
            <w:szCs w:val="22"/>
          </w:rPr>
          <w:t>nno</w:t>
        </w:r>
        <w:r w:rsidRPr="009500B4">
          <w:rPr>
            <w:rFonts w:asciiTheme="majorHAnsi" w:hAnsiTheme="majorHAnsi"/>
            <w:b/>
            <w:spacing w:val="-3"/>
            <w:sz w:val="22"/>
            <w:szCs w:val="22"/>
          </w:rPr>
          <w:t>n</w:t>
        </w:r>
        <w:r w:rsidRPr="009500B4">
          <w:rPr>
            <w:rFonts w:asciiTheme="majorHAnsi" w:hAnsiTheme="majorHAnsi"/>
            <w:b/>
            <w:spacing w:val="1"/>
            <w:sz w:val="22"/>
            <w:szCs w:val="22"/>
          </w:rPr>
          <w:t>@</w:t>
        </w:r>
        <w:r w:rsidRPr="009500B4">
          <w:rPr>
            <w:rFonts w:asciiTheme="majorHAnsi" w:hAnsiTheme="majorHAnsi"/>
            <w:b/>
            <w:sz w:val="22"/>
            <w:szCs w:val="22"/>
          </w:rPr>
          <w:t>g</w:t>
        </w:r>
        <w:r w:rsidRPr="009500B4">
          <w:rPr>
            <w:rFonts w:asciiTheme="majorHAnsi" w:hAnsiTheme="majorHAnsi"/>
            <w:b/>
            <w:spacing w:val="-1"/>
            <w:sz w:val="22"/>
            <w:szCs w:val="22"/>
          </w:rPr>
          <w:t>m</w:t>
        </w:r>
        <w:r w:rsidRPr="009500B4">
          <w:rPr>
            <w:rFonts w:asciiTheme="majorHAnsi" w:hAnsiTheme="majorHAnsi"/>
            <w:b/>
            <w:sz w:val="22"/>
            <w:szCs w:val="22"/>
          </w:rPr>
          <w:t>a</w:t>
        </w:r>
        <w:r w:rsidRPr="009500B4">
          <w:rPr>
            <w:rFonts w:asciiTheme="majorHAnsi" w:hAnsiTheme="majorHAnsi"/>
            <w:b/>
            <w:spacing w:val="-1"/>
            <w:sz w:val="22"/>
            <w:szCs w:val="22"/>
          </w:rPr>
          <w:t>i</w:t>
        </w:r>
        <w:r w:rsidRPr="009500B4">
          <w:rPr>
            <w:rFonts w:asciiTheme="majorHAnsi" w:hAnsiTheme="majorHAnsi"/>
            <w:b/>
            <w:spacing w:val="1"/>
            <w:sz w:val="22"/>
            <w:szCs w:val="22"/>
          </w:rPr>
          <w:t>l</w:t>
        </w:r>
        <w:r w:rsidRPr="009500B4">
          <w:rPr>
            <w:rFonts w:asciiTheme="majorHAnsi" w:hAnsiTheme="majorHAnsi"/>
            <w:b/>
            <w:sz w:val="22"/>
            <w:szCs w:val="22"/>
          </w:rPr>
          <w:t>.</w:t>
        </w:r>
        <w:r w:rsidRPr="009500B4">
          <w:rPr>
            <w:rFonts w:asciiTheme="majorHAnsi" w:hAnsiTheme="majorHAnsi"/>
            <w:b/>
            <w:spacing w:val="1"/>
            <w:sz w:val="22"/>
            <w:szCs w:val="22"/>
          </w:rPr>
          <w:t>c</w:t>
        </w:r>
        <w:r w:rsidRPr="009500B4">
          <w:rPr>
            <w:rFonts w:asciiTheme="majorHAnsi" w:hAnsiTheme="majorHAnsi"/>
            <w:b/>
            <w:spacing w:val="-2"/>
            <w:sz w:val="22"/>
            <w:szCs w:val="22"/>
          </w:rPr>
          <w:t>o</w:t>
        </w:r>
        <w:r w:rsidRPr="009500B4">
          <w:rPr>
            <w:rFonts w:asciiTheme="majorHAnsi" w:hAnsiTheme="majorHAnsi"/>
            <w:b/>
            <w:sz w:val="22"/>
            <w:szCs w:val="22"/>
          </w:rPr>
          <w:t>m</w:t>
        </w:r>
      </w:hyperlink>
    </w:p>
    <w:p w14:paraId="17949805" w14:textId="77777777" w:rsidR="00E714DA" w:rsidRPr="009500B4" w:rsidRDefault="009501A3">
      <w:pPr>
        <w:spacing w:line="240" w:lineRule="exact"/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7529F040">
          <v:group id="_x0000_s1032" style="position:absolute;left:0;text-align:left;margin-left:11.85pt;margin-top:23.8pt;width:465.05pt;height:0;z-index:-1604;mso-position-horizontal-relative:page" coordorigin="237,476" coordsize="9301,0">
            <v:shape id="_x0000_s1033" style="position:absolute;left:237;top:476;width:9301;height:0" coordorigin="237,476" coordsize="9301,0" path="m237,476r9301,e" filled="f" strokeweight=".22094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pacing w:val="-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position w:val="-1"/>
          <w:sz w:val="22"/>
          <w:szCs w:val="22"/>
        </w:rPr>
        <w:t>ic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ago,</w:t>
      </w:r>
      <w:r w:rsidRPr="009500B4">
        <w:rPr>
          <w:rFonts w:asciiTheme="majorHAnsi" w:hAnsiTheme="majorHAnsi"/>
          <w:b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L 60624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 xml:space="preserve">                                                                                                  </w:t>
      </w:r>
      <w:r w:rsidRPr="009500B4">
        <w:rPr>
          <w:rFonts w:asciiTheme="majorHAnsi" w:hAnsiTheme="majorHAnsi"/>
          <w:b/>
          <w:spacing w:val="3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position w:val="-1"/>
          <w:sz w:val="22"/>
          <w:szCs w:val="22"/>
        </w:rPr>
        <w:t>(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312)</w:t>
      </w:r>
      <w:r w:rsidRPr="009500B4">
        <w:rPr>
          <w:rFonts w:asciiTheme="majorHAnsi" w:hAnsiTheme="majorHAnsi"/>
          <w:b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223</w:t>
      </w:r>
      <w:r w:rsidRPr="009500B4">
        <w:rPr>
          <w:rFonts w:asciiTheme="majorHAnsi" w:hAnsiTheme="majorHAnsi"/>
          <w:b/>
          <w:spacing w:val="-1"/>
          <w:position w:val="-1"/>
          <w:sz w:val="22"/>
          <w:szCs w:val="22"/>
        </w:rPr>
        <w:t>-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7115</w:t>
      </w:r>
    </w:p>
    <w:p w14:paraId="3A98C1EC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5446DD" w14:textId="77777777" w:rsidR="00E714DA" w:rsidRPr="009500B4" w:rsidRDefault="00E714DA">
      <w:pPr>
        <w:spacing w:before="5" w:line="220" w:lineRule="exact"/>
        <w:rPr>
          <w:rFonts w:asciiTheme="majorHAnsi" w:hAnsiTheme="majorHAnsi"/>
          <w:sz w:val="22"/>
          <w:szCs w:val="22"/>
        </w:rPr>
      </w:pPr>
    </w:p>
    <w:p w14:paraId="692F54BD" w14:textId="77777777" w:rsidR="00E714DA" w:rsidRPr="009500B4" w:rsidRDefault="009501A3">
      <w:pPr>
        <w:spacing w:before="33"/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CA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 xml:space="preserve">N         </w:t>
      </w:r>
      <w:r w:rsidRPr="009500B4">
        <w:rPr>
          <w:rFonts w:asciiTheme="majorHAnsi" w:hAnsiTheme="majorHAnsi"/>
          <w:b/>
          <w:spacing w:val="1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lli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is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In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En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(</w:t>
      </w:r>
      <w:r w:rsidRPr="009500B4">
        <w:rPr>
          <w:rFonts w:asciiTheme="majorHAnsi" w:hAnsiTheme="majorHAnsi"/>
          <w:spacing w:val="3"/>
          <w:sz w:val="22"/>
          <w:szCs w:val="22"/>
        </w:rPr>
        <w:t>T</w:t>
      </w:r>
      <w:r w:rsidRPr="009500B4">
        <w:rPr>
          <w:rFonts w:asciiTheme="majorHAnsi" w:hAnsiTheme="majorHAnsi"/>
          <w:spacing w:val="-4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09</w:t>
      </w:r>
      <w:r w:rsidRPr="009500B4">
        <w:rPr>
          <w:rFonts w:asciiTheme="majorHAnsi" w:hAnsiTheme="majorHAnsi"/>
          <w:sz w:val="22"/>
          <w:szCs w:val="22"/>
        </w:rPr>
        <w:t>)</w:t>
      </w:r>
    </w:p>
    <w:p w14:paraId="57D2C94D" w14:textId="77777777" w:rsidR="00E714DA" w:rsidRPr="009500B4" w:rsidRDefault="009501A3">
      <w:pPr>
        <w:ind w:left="227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dd</w:t>
      </w:r>
      <w:r w:rsidRPr="009500B4">
        <w:rPr>
          <w:rFonts w:asciiTheme="majorHAnsi" w:hAnsiTheme="majorHAnsi"/>
          <w:sz w:val="22"/>
          <w:szCs w:val="22"/>
        </w:rPr>
        <w:t>le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dor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gu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;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dor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en</w:t>
      </w:r>
      <w:r w:rsidRPr="009500B4">
        <w:rPr>
          <w:rFonts w:asciiTheme="majorHAnsi" w:hAnsiTheme="majorHAnsi"/>
          <w:sz w:val="22"/>
          <w:szCs w:val="22"/>
        </w:rPr>
        <w:t>t,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J</w:t>
      </w:r>
      <w:r w:rsidRPr="009500B4">
        <w:rPr>
          <w:rFonts w:asciiTheme="majorHAnsi" w:hAnsiTheme="majorHAnsi"/>
          <w:spacing w:val="-1"/>
          <w:sz w:val="22"/>
          <w:szCs w:val="22"/>
        </w:rPr>
        <w:t>un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200</w:t>
      </w:r>
      <w:r w:rsidRPr="009500B4">
        <w:rPr>
          <w:rFonts w:asciiTheme="majorHAnsi" w:hAnsiTheme="majorHAnsi"/>
          <w:sz w:val="22"/>
          <w:szCs w:val="22"/>
        </w:rPr>
        <w:t>9</w:t>
      </w:r>
    </w:p>
    <w:p w14:paraId="4C81655D" w14:textId="77777777" w:rsidR="00E714DA" w:rsidRPr="009500B4" w:rsidRDefault="00E714DA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1B1A8B30" w14:textId="77777777" w:rsidR="00E714DA" w:rsidRPr="009500B4" w:rsidRDefault="009501A3">
      <w:pPr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DUC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 xml:space="preserve">N                 </w:t>
      </w:r>
      <w:r w:rsidRPr="009500B4">
        <w:rPr>
          <w:rFonts w:asciiTheme="majorHAnsi" w:hAnsiTheme="majorHAnsi"/>
          <w:b/>
          <w:spacing w:val="2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J</w:t>
      </w:r>
      <w:r w:rsidRPr="009500B4">
        <w:rPr>
          <w:rFonts w:asciiTheme="majorHAnsi" w:hAnsiTheme="majorHAnsi"/>
          <w:spacing w:val="-1"/>
          <w:sz w:val="22"/>
          <w:szCs w:val="22"/>
        </w:rPr>
        <w:t>un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200</w:t>
      </w:r>
      <w:r w:rsidRPr="009500B4">
        <w:rPr>
          <w:rFonts w:asciiTheme="majorHAnsi" w:hAnsiTheme="majorHAnsi"/>
          <w:sz w:val="22"/>
          <w:szCs w:val="22"/>
        </w:rPr>
        <w:t>9</w:t>
      </w:r>
    </w:p>
    <w:p w14:paraId="645A6137" w14:textId="77777777" w:rsidR="00E714DA" w:rsidRPr="009500B4" w:rsidRDefault="009501A3">
      <w:pPr>
        <w:ind w:left="2243" w:right="4625"/>
        <w:jc w:val="center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2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En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;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G.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.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.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w w:val="99"/>
          <w:sz w:val="22"/>
          <w:szCs w:val="22"/>
        </w:rPr>
        <w:t>3.3</w:t>
      </w:r>
      <w:r w:rsidRPr="009500B4">
        <w:rPr>
          <w:rFonts w:asciiTheme="majorHAnsi" w:hAnsiTheme="majorHAnsi"/>
          <w:w w:val="99"/>
          <w:sz w:val="22"/>
          <w:szCs w:val="22"/>
        </w:rPr>
        <w:t>/</w:t>
      </w:r>
      <w:r w:rsidRPr="009500B4">
        <w:rPr>
          <w:rFonts w:asciiTheme="majorHAnsi" w:hAnsiTheme="majorHAnsi"/>
          <w:spacing w:val="1"/>
          <w:w w:val="99"/>
          <w:sz w:val="22"/>
          <w:szCs w:val="22"/>
        </w:rPr>
        <w:t>4.</w:t>
      </w:r>
      <w:r w:rsidRPr="009500B4">
        <w:rPr>
          <w:rFonts w:asciiTheme="majorHAnsi" w:hAnsiTheme="majorHAnsi"/>
          <w:w w:val="99"/>
          <w:sz w:val="22"/>
          <w:szCs w:val="22"/>
        </w:rPr>
        <w:t>0</w:t>
      </w:r>
    </w:p>
    <w:p w14:paraId="7A505E55" w14:textId="77777777" w:rsidR="00E714DA" w:rsidRPr="009500B4" w:rsidRDefault="00E714DA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783FDD89" w14:textId="77777777" w:rsidR="00E714DA" w:rsidRPr="009500B4" w:rsidRDefault="009501A3">
      <w:pPr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TE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N</w:t>
      </w:r>
      <w:r w:rsidRPr="009500B4">
        <w:rPr>
          <w:rFonts w:asciiTheme="majorHAnsi" w:hAnsiTheme="majorHAnsi"/>
          <w:b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X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IE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E</w:t>
      </w:r>
    </w:p>
    <w:p w14:paraId="4522B7F2" w14:textId="77777777" w:rsidR="00E714DA" w:rsidRPr="009500B4" w:rsidRDefault="00E714DA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5FF79D66" w14:textId="77777777" w:rsidR="00E714DA" w:rsidRPr="009500B4" w:rsidRDefault="009501A3">
      <w:pPr>
        <w:ind w:left="88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Sub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u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eac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b/>
          <w:sz w:val="22"/>
          <w:szCs w:val="22"/>
        </w:rPr>
        <w:t>,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rac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m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m</w:t>
      </w:r>
      <w:r w:rsidRPr="009500B4">
        <w:rPr>
          <w:rFonts w:asciiTheme="majorHAnsi" w:hAnsiTheme="majorHAnsi"/>
          <w:b/>
          <w:sz w:val="22"/>
          <w:szCs w:val="22"/>
        </w:rPr>
        <w:t>u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n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y</w:t>
      </w:r>
      <w:r w:rsidRPr="009500B4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z w:val="22"/>
          <w:szCs w:val="22"/>
        </w:rPr>
        <w:t>l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Di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tr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220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Win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2008-2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0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0</w:t>
      </w:r>
      <w:r w:rsidRPr="009500B4">
        <w:rPr>
          <w:rFonts w:asciiTheme="majorHAnsi" w:hAnsiTheme="majorHAnsi"/>
          <w:b/>
          <w:sz w:val="22"/>
          <w:szCs w:val="22"/>
        </w:rPr>
        <w:t>9</w:t>
      </w:r>
    </w:p>
    <w:p w14:paraId="395E2DC5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eq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su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it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nu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ero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dd</w:t>
      </w:r>
      <w:r w:rsidRPr="009500B4">
        <w:rPr>
          <w:rFonts w:asciiTheme="majorHAnsi" w:hAnsiTheme="majorHAnsi"/>
          <w:sz w:val="22"/>
          <w:szCs w:val="22"/>
        </w:rPr>
        <w:t>le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</w:t>
      </w:r>
    </w:p>
    <w:p w14:paraId="6D0E9EA1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Ma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orde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64E86BF0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pp</w:t>
      </w:r>
      <w:r w:rsidRPr="009500B4">
        <w:rPr>
          <w:rFonts w:asciiTheme="majorHAnsi" w:hAnsiTheme="majorHAnsi"/>
          <w:sz w:val="22"/>
          <w:szCs w:val="22"/>
        </w:rPr>
        <w:t>li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ece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th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k</w:t>
      </w:r>
      <w:r w:rsidRPr="009500B4">
        <w:rPr>
          <w:rFonts w:asciiTheme="majorHAnsi" w:hAnsiTheme="majorHAnsi"/>
          <w:sz w:val="22"/>
          <w:szCs w:val="22"/>
        </w:rPr>
        <w:t>ill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4381D44B" w14:textId="77777777" w:rsidR="00E714DA" w:rsidRPr="009500B4" w:rsidRDefault="00E714DA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66BA0F9E" w14:textId="77777777" w:rsidR="00E714DA" w:rsidRPr="009500B4" w:rsidRDefault="009501A3">
      <w:pPr>
        <w:ind w:left="88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ud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nt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eac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rac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4"/>
          <w:sz w:val="22"/>
          <w:szCs w:val="22"/>
        </w:rPr>
        <w:t>M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ddle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z w:val="22"/>
          <w:szCs w:val="22"/>
        </w:rPr>
        <w:t>l,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eve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b/>
          <w:sz w:val="22"/>
          <w:szCs w:val="22"/>
        </w:rPr>
        <w:t>de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b/>
          <w:sz w:val="22"/>
          <w:szCs w:val="22"/>
        </w:rPr>
        <w:t>li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b/>
          <w:sz w:val="22"/>
          <w:szCs w:val="22"/>
        </w:rPr>
        <w:t>h,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Chi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cago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Fa</w:t>
      </w:r>
      <w:r w:rsidRPr="009500B4">
        <w:rPr>
          <w:rFonts w:asciiTheme="majorHAnsi" w:hAnsiTheme="majorHAnsi"/>
          <w:b/>
          <w:sz w:val="22"/>
          <w:szCs w:val="22"/>
        </w:rPr>
        <w:t>ll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2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0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0</w:t>
      </w:r>
      <w:r w:rsidRPr="009500B4">
        <w:rPr>
          <w:rFonts w:asciiTheme="majorHAnsi" w:hAnsiTheme="majorHAnsi"/>
          <w:b/>
          <w:sz w:val="22"/>
          <w:szCs w:val="22"/>
        </w:rPr>
        <w:t>8</w:t>
      </w:r>
    </w:p>
    <w:p w14:paraId="0AF62074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pa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k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ba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ng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sz w:val="22"/>
          <w:szCs w:val="22"/>
        </w:rPr>
        <w:t>is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1F47C5E1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lla</w:t>
      </w:r>
      <w:r w:rsidRPr="009500B4">
        <w:rPr>
          <w:rFonts w:asciiTheme="majorHAnsi" w:hAnsiTheme="majorHAnsi"/>
          <w:spacing w:val="1"/>
          <w:sz w:val="22"/>
          <w:szCs w:val="22"/>
        </w:rPr>
        <w:t>bora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ith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op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4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1F7F0402" w14:textId="77777777" w:rsidR="00E714DA" w:rsidRPr="009500B4" w:rsidRDefault="009501A3">
      <w:pPr>
        <w:tabs>
          <w:tab w:val="left" w:pos="2260"/>
        </w:tabs>
        <w:ind w:left="2278" w:right="339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k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ed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crea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e-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k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it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ba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po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200</w:t>
      </w:r>
      <w:r w:rsidRPr="009500B4">
        <w:rPr>
          <w:rFonts w:asciiTheme="majorHAnsi" w:hAnsiTheme="majorHAnsi"/>
          <w:sz w:val="22"/>
          <w:szCs w:val="22"/>
        </w:rPr>
        <w:t>8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-1"/>
          <w:sz w:val="22"/>
          <w:szCs w:val="22"/>
        </w:rPr>
        <w:t>us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coopera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66C98E33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coopera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accord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to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erag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core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M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5D6133AF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ff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bo</w:t>
      </w:r>
      <w:r w:rsidRPr="009500B4">
        <w:rPr>
          <w:rFonts w:asciiTheme="majorHAnsi" w:hAnsiTheme="majorHAnsi"/>
          <w:sz w:val="22"/>
          <w:szCs w:val="22"/>
        </w:rPr>
        <w:t>th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umma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ss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or</w:t>
      </w:r>
      <w:r w:rsidRPr="009500B4">
        <w:rPr>
          <w:rFonts w:asciiTheme="majorHAnsi" w:hAnsiTheme="majorHAnsi"/>
          <w:spacing w:val="-1"/>
          <w:sz w:val="22"/>
          <w:szCs w:val="22"/>
        </w:rPr>
        <w:t>k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7508B5C2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cro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-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en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con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be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su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pacing w:val="2"/>
          <w:sz w:val="22"/>
          <w:szCs w:val="22"/>
        </w:rPr>
        <w:t>j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6A31D6F9" w14:textId="77777777" w:rsidR="00E714DA" w:rsidRPr="009500B4" w:rsidRDefault="009501A3">
      <w:pPr>
        <w:tabs>
          <w:tab w:val="left" w:pos="2260"/>
        </w:tabs>
        <w:ind w:left="2278" w:right="288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3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z w:val="22"/>
          <w:szCs w:val="22"/>
        </w:rPr>
        <w:t>le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con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pda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gu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ir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il</w:t>
      </w:r>
      <w:r w:rsidRPr="009500B4">
        <w:rPr>
          <w:rFonts w:asciiTheme="majorHAnsi" w:hAnsiTheme="majorHAnsi"/>
          <w:spacing w:val="4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’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pro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 xml:space="preserve">e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.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rece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per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eedba</w:t>
      </w:r>
      <w:r w:rsidRPr="009500B4">
        <w:rPr>
          <w:rFonts w:asciiTheme="majorHAnsi" w:hAnsiTheme="majorHAnsi"/>
          <w:sz w:val="22"/>
          <w:szCs w:val="22"/>
        </w:rPr>
        <w:t>ck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15110645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rade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’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po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it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accord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T </w:t>
      </w:r>
      <w:r w:rsidRPr="009500B4">
        <w:rPr>
          <w:rFonts w:asciiTheme="majorHAnsi" w:hAnsiTheme="majorHAnsi"/>
          <w:spacing w:val="-1"/>
          <w:sz w:val="22"/>
          <w:szCs w:val="22"/>
        </w:rPr>
        <w:t>ru</w:t>
      </w:r>
      <w:r w:rsidRPr="009500B4">
        <w:rPr>
          <w:rFonts w:asciiTheme="majorHAnsi" w:hAnsiTheme="majorHAnsi"/>
          <w:spacing w:val="1"/>
          <w:sz w:val="22"/>
          <w:szCs w:val="22"/>
        </w:rPr>
        <w:t>br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492A498D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eer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coac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y-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765480CF" w14:textId="77777777" w:rsidR="00E714DA" w:rsidRPr="009500B4" w:rsidRDefault="00E714DA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22DE7631" w14:textId="77777777" w:rsidR="00E714DA" w:rsidRPr="009500B4" w:rsidRDefault="009501A3">
      <w:pPr>
        <w:ind w:left="83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eac</w:t>
      </w:r>
      <w:r w:rsidRPr="009500B4">
        <w:rPr>
          <w:rFonts w:asciiTheme="majorHAnsi" w:hAnsiTheme="majorHAnsi"/>
          <w:b/>
          <w:sz w:val="22"/>
          <w:szCs w:val="22"/>
        </w:rPr>
        <w:t>hing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ta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,</w:t>
      </w:r>
      <w:r w:rsidRPr="009500B4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Fra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k</w:t>
      </w:r>
      <w:r w:rsidRPr="009500B4">
        <w:rPr>
          <w:rFonts w:asciiTheme="majorHAnsi" w:hAnsiTheme="majorHAnsi"/>
          <w:b/>
          <w:sz w:val="22"/>
          <w:szCs w:val="22"/>
        </w:rPr>
        <w:t>l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4"/>
          <w:sz w:val="22"/>
          <w:szCs w:val="22"/>
        </w:rPr>
        <w:t>M</w:t>
      </w:r>
      <w:r w:rsidRPr="009500B4">
        <w:rPr>
          <w:rFonts w:asciiTheme="majorHAnsi" w:hAnsiTheme="majorHAnsi"/>
          <w:b/>
          <w:sz w:val="22"/>
          <w:szCs w:val="22"/>
        </w:rPr>
        <w:t>iddle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z w:val="22"/>
          <w:szCs w:val="22"/>
        </w:rPr>
        <w:t>l,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eo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W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20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0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7-2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0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0</w:t>
      </w:r>
      <w:r w:rsidRPr="009500B4">
        <w:rPr>
          <w:rFonts w:asciiTheme="majorHAnsi" w:hAnsiTheme="majorHAnsi"/>
          <w:b/>
          <w:sz w:val="22"/>
          <w:szCs w:val="22"/>
        </w:rPr>
        <w:t>8</w:t>
      </w:r>
    </w:p>
    <w:p w14:paraId="4B690C58" w14:textId="77777777" w:rsidR="00E714DA" w:rsidRPr="009500B4" w:rsidRDefault="009501A3">
      <w:pPr>
        <w:tabs>
          <w:tab w:val="left" w:pos="2260"/>
        </w:tabs>
        <w:ind w:left="2278" w:right="524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3"/>
          <w:sz w:val="22"/>
          <w:szCs w:val="22"/>
        </w:rPr>
        <w:t>I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ope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1"/>
          <w:sz w:val="22"/>
          <w:szCs w:val="22"/>
        </w:rPr>
        <w:t>coopera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2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ang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ng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s</w:t>
      </w:r>
      <w:r w:rsidRPr="009500B4">
        <w:rPr>
          <w:rFonts w:asciiTheme="majorHAnsi" w:hAnsiTheme="majorHAnsi"/>
          <w:spacing w:val="1"/>
          <w:sz w:val="22"/>
          <w:szCs w:val="22"/>
        </w:rPr>
        <w:t>oc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s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180B5DF1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pec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eed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op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it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k</w:t>
      </w:r>
      <w:r w:rsidRPr="009500B4">
        <w:rPr>
          <w:rFonts w:asciiTheme="majorHAnsi" w:hAnsiTheme="majorHAnsi"/>
          <w:sz w:val="22"/>
          <w:szCs w:val="22"/>
        </w:rPr>
        <w:t>ill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071FB574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ugh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 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proce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k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ile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6680E0E1" w14:textId="77777777" w:rsidR="00E714DA" w:rsidRPr="009500B4" w:rsidRDefault="00E714DA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79400B59" w14:textId="77777777" w:rsidR="00E714DA" w:rsidRPr="009500B4" w:rsidRDefault="009501A3">
      <w:pPr>
        <w:ind w:left="83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eac</w:t>
      </w:r>
      <w:r w:rsidRPr="009500B4">
        <w:rPr>
          <w:rFonts w:asciiTheme="majorHAnsi" w:hAnsiTheme="majorHAnsi"/>
          <w:b/>
          <w:sz w:val="22"/>
          <w:szCs w:val="22"/>
        </w:rPr>
        <w:t>hing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ta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rov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b/>
          <w:sz w:val="22"/>
          <w:szCs w:val="22"/>
        </w:rPr>
        <w:t>id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b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rade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9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10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Gl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Vi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2003-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2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00</w:t>
      </w:r>
      <w:r w:rsidRPr="009500B4">
        <w:rPr>
          <w:rFonts w:asciiTheme="majorHAnsi" w:hAnsiTheme="majorHAnsi"/>
          <w:b/>
          <w:sz w:val="22"/>
          <w:szCs w:val="22"/>
        </w:rPr>
        <w:t>4</w:t>
      </w:r>
    </w:p>
    <w:p w14:paraId="29005FF3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per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op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re-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la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0E6DC89E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ope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ere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’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2"/>
          <w:sz w:val="22"/>
          <w:szCs w:val="22"/>
        </w:rPr>
        <w:t>it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cr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k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ic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un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24B618FC" w14:textId="77777777" w:rsidR="00E714DA" w:rsidRPr="009500B4" w:rsidRDefault="009501A3">
      <w:pPr>
        <w:ind w:left="19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den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pro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me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k</w:t>
      </w:r>
      <w:r w:rsidRPr="009500B4">
        <w:rPr>
          <w:rFonts w:asciiTheme="majorHAnsi" w:hAnsiTheme="majorHAnsi"/>
          <w:spacing w:val="2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pro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por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pare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78E94F3D" w14:textId="77777777" w:rsidR="00E714DA" w:rsidRPr="009500B4" w:rsidRDefault="00E714DA">
      <w:pPr>
        <w:spacing w:before="8" w:line="180" w:lineRule="exact"/>
        <w:rPr>
          <w:rFonts w:asciiTheme="majorHAnsi" w:hAnsiTheme="majorHAnsi"/>
          <w:sz w:val="22"/>
          <w:szCs w:val="22"/>
        </w:rPr>
      </w:pPr>
    </w:p>
    <w:p w14:paraId="2991D33E" w14:textId="77777777" w:rsidR="00E714DA" w:rsidRPr="009500B4" w:rsidRDefault="009501A3">
      <w:pPr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TE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N</w:t>
      </w:r>
      <w:r w:rsidRPr="009500B4">
        <w:rPr>
          <w:rFonts w:asciiTheme="majorHAnsi" w:hAnsiTheme="majorHAnsi"/>
          <w:b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-1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b/>
          <w:sz w:val="22"/>
          <w:szCs w:val="22"/>
        </w:rPr>
        <w:t>RA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TI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N</w:t>
      </w:r>
    </w:p>
    <w:p w14:paraId="5A61C392" w14:textId="77777777" w:rsidR="00E714DA" w:rsidRPr="009500B4" w:rsidRDefault="009501A3">
      <w:pPr>
        <w:spacing w:line="240" w:lineRule="exact"/>
        <w:ind w:left="1963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position w:val="-1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b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6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us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4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ar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oard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9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in 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ti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10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En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-7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.</w:t>
      </w:r>
    </w:p>
    <w:p w14:paraId="73988DE7" w14:textId="77777777" w:rsidR="00E714DA" w:rsidRPr="009500B4" w:rsidRDefault="009501A3">
      <w:pPr>
        <w:ind w:left="1963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pa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pa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ng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g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de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4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is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il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le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to t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3E88DD44" w14:textId="77777777" w:rsidR="00E714DA" w:rsidRPr="009500B4" w:rsidRDefault="009501A3">
      <w:pPr>
        <w:ind w:left="1963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w w:val="83"/>
          <w:sz w:val="22"/>
          <w:szCs w:val="22"/>
        </w:rPr>
        <w:t xml:space="preserve">•   </w:t>
      </w:r>
      <w:r w:rsidRPr="009500B4">
        <w:rPr>
          <w:rFonts w:asciiTheme="majorHAnsi" w:eastAsia="Verdana" w:hAnsiTheme="majorHAnsi" w:cs="Verdana"/>
          <w:spacing w:val="36"/>
          <w:w w:val="8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lla</w:t>
      </w:r>
      <w:r w:rsidRPr="009500B4">
        <w:rPr>
          <w:rFonts w:asciiTheme="majorHAnsi" w:hAnsiTheme="majorHAnsi"/>
          <w:spacing w:val="1"/>
          <w:sz w:val="22"/>
          <w:szCs w:val="22"/>
        </w:rPr>
        <w:t>bora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ith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dur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a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4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w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egra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ff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ro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ss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239D4768" w14:textId="77777777" w:rsidR="00E714DA" w:rsidRPr="009500B4" w:rsidRDefault="00E714DA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63C9221E" w14:textId="77777777" w:rsidR="00E714DA" w:rsidRPr="009500B4" w:rsidRDefault="009501A3">
      <w:pPr>
        <w:ind w:left="118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AWARDS</w:t>
      </w:r>
      <w:r w:rsidRPr="009500B4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&amp;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AC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V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IE</w:t>
      </w:r>
      <w:r w:rsidRPr="009500B4">
        <w:rPr>
          <w:rFonts w:asciiTheme="majorHAnsi" w:hAnsiTheme="majorHAnsi"/>
          <w:b/>
          <w:sz w:val="22"/>
          <w:szCs w:val="22"/>
        </w:rPr>
        <w:t>S</w:t>
      </w:r>
    </w:p>
    <w:p w14:paraId="362EC1B9" w14:textId="77777777" w:rsidR="00E714DA" w:rsidRPr="009500B4" w:rsidRDefault="009501A3">
      <w:pPr>
        <w:spacing w:line="220" w:lineRule="exact"/>
        <w:ind w:left="191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C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ll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 xml:space="preserve">s                                                        </w:t>
      </w:r>
      <w:r w:rsidRPr="009500B4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2004</w:t>
      </w:r>
      <w:r w:rsidRPr="009500B4">
        <w:rPr>
          <w:rFonts w:asciiTheme="majorHAnsi" w:hAnsiTheme="majorHAnsi"/>
          <w:sz w:val="22"/>
          <w:szCs w:val="22"/>
        </w:rPr>
        <w:t>-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</w:p>
    <w:p w14:paraId="3ACAB478" w14:textId="77777777" w:rsidR="00E714DA" w:rsidRPr="009500B4" w:rsidRDefault="009501A3">
      <w:pPr>
        <w:ind w:left="191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-1"/>
          <w:sz w:val="22"/>
          <w:szCs w:val="22"/>
        </w:rPr>
        <w:t>Z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ta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Z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ta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oror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4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</w:t>
      </w:r>
      <w:r w:rsidRPr="009500B4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2005</w:t>
      </w:r>
      <w:r w:rsidRPr="009500B4">
        <w:rPr>
          <w:rFonts w:asciiTheme="majorHAnsi" w:hAnsiTheme="majorHAnsi"/>
          <w:sz w:val="22"/>
          <w:szCs w:val="22"/>
        </w:rPr>
        <w:t>-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</w:p>
    <w:p w14:paraId="0D7A2668" w14:textId="77777777" w:rsidR="00E714DA" w:rsidRPr="009500B4" w:rsidRDefault="009501A3">
      <w:pPr>
        <w:ind w:left="191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-1"/>
          <w:sz w:val="22"/>
          <w:szCs w:val="22"/>
        </w:rPr>
        <w:t>n’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</w:t>
      </w:r>
      <w:r w:rsidRPr="009500B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2005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2</w:t>
      </w:r>
      <w:r w:rsidRPr="009500B4">
        <w:rPr>
          <w:rFonts w:asciiTheme="majorHAnsi" w:hAnsiTheme="majorHAnsi"/>
          <w:spacing w:val="-1"/>
          <w:sz w:val="22"/>
          <w:szCs w:val="22"/>
        </w:rPr>
        <w:t>0</w:t>
      </w:r>
      <w:r w:rsidRPr="009500B4">
        <w:rPr>
          <w:rFonts w:asciiTheme="majorHAnsi" w:hAnsiTheme="majorHAnsi"/>
          <w:spacing w:val="1"/>
          <w:sz w:val="22"/>
          <w:szCs w:val="22"/>
        </w:rPr>
        <w:t>0</w:t>
      </w:r>
      <w:r w:rsidRPr="009500B4">
        <w:rPr>
          <w:rFonts w:asciiTheme="majorHAnsi" w:hAnsiTheme="majorHAnsi"/>
          <w:sz w:val="22"/>
          <w:szCs w:val="22"/>
        </w:rPr>
        <w:t>8</w:t>
      </w:r>
    </w:p>
    <w:p w14:paraId="222009D9" w14:textId="77777777" w:rsidR="00E714DA" w:rsidRPr="009500B4" w:rsidRDefault="009501A3">
      <w:pPr>
        <w:ind w:left="1891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-1"/>
          <w:sz w:val="22"/>
          <w:szCs w:val="22"/>
        </w:rPr>
        <w:t>Z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ta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Z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ta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oar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Me</w:t>
      </w:r>
      <w:r w:rsidRPr="009500B4">
        <w:rPr>
          <w:rFonts w:asciiTheme="majorHAnsi" w:hAnsiTheme="majorHAnsi"/>
          <w:spacing w:val="-4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be</w:t>
      </w:r>
      <w:r w:rsidRPr="009500B4">
        <w:rPr>
          <w:rFonts w:asciiTheme="majorHAnsi" w:hAnsiTheme="majorHAnsi"/>
          <w:sz w:val="22"/>
          <w:szCs w:val="22"/>
        </w:rPr>
        <w:t xml:space="preserve">r                                                                </w:t>
      </w:r>
      <w:r w:rsidRPr="009500B4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2005</w:t>
      </w:r>
      <w:r w:rsidRPr="009500B4">
        <w:rPr>
          <w:rFonts w:asciiTheme="majorHAnsi" w:hAnsiTheme="majorHAnsi"/>
          <w:spacing w:val="-1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2</w:t>
      </w:r>
      <w:r w:rsidRPr="009500B4">
        <w:rPr>
          <w:rFonts w:asciiTheme="majorHAnsi" w:hAnsiTheme="majorHAnsi"/>
          <w:spacing w:val="-1"/>
          <w:sz w:val="22"/>
          <w:szCs w:val="22"/>
        </w:rPr>
        <w:t>0</w:t>
      </w:r>
      <w:r w:rsidRPr="009500B4">
        <w:rPr>
          <w:rFonts w:asciiTheme="majorHAnsi" w:hAnsiTheme="majorHAnsi"/>
          <w:spacing w:val="1"/>
          <w:sz w:val="22"/>
          <w:szCs w:val="22"/>
        </w:rPr>
        <w:t>0</w:t>
      </w:r>
      <w:r w:rsidRPr="009500B4">
        <w:rPr>
          <w:rFonts w:asciiTheme="majorHAnsi" w:hAnsiTheme="majorHAnsi"/>
          <w:sz w:val="22"/>
          <w:szCs w:val="22"/>
        </w:rPr>
        <w:t>6</w:t>
      </w:r>
    </w:p>
    <w:p w14:paraId="422687CC" w14:textId="77777777" w:rsidR="00E714DA" w:rsidRPr="009500B4" w:rsidRDefault="00E714DA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5B347F44" w14:textId="77777777" w:rsidR="00E714DA" w:rsidRPr="009500B4" w:rsidRDefault="009501A3">
      <w:pPr>
        <w:ind w:left="118"/>
        <w:rPr>
          <w:rFonts w:asciiTheme="majorHAnsi" w:hAnsiTheme="majorHAnsi"/>
          <w:sz w:val="22"/>
          <w:szCs w:val="22"/>
        </w:rPr>
        <w:sectPr w:rsidR="00E714DA" w:rsidRPr="009500B4">
          <w:pgSz w:w="12240" w:h="15840"/>
          <w:pgMar w:top="260" w:right="120" w:bottom="280" w:left="120" w:header="0" w:footer="437" w:gutter="0"/>
          <w:cols w:space="720"/>
        </w:sectPr>
      </w:pPr>
      <w:r w:rsidRPr="009500B4">
        <w:rPr>
          <w:rFonts w:asciiTheme="majorHAnsi" w:hAnsiTheme="majorHAnsi"/>
          <w:b/>
          <w:sz w:val="22"/>
          <w:szCs w:val="22"/>
        </w:rPr>
        <w:lastRenderedPageBreak/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AL</w:t>
      </w:r>
      <w:r w:rsidRPr="009500B4">
        <w:rPr>
          <w:rFonts w:asciiTheme="majorHAnsi" w:hAnsiTheme="majorHAnsi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 xml:space="preserve">S </w:t>
      </w:r>
      <w:r w:rsidRPr="009500B4">
        <w:rPr>
          <w:rFonts w:asciiTheme="majorHAnsi" w:hAnsiTheme="majorHAnsi"/>
          <w:b/>
          <w:spacing w:val="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to </w:t>
      </w:r>
      <w:r w:rsidRPr="009500B4">
        <w:rPr>
          <w:rFonts w:asciiTheme="majorHAnsi" w:hAnsiTheme="majorHAnsi"/>
          <w:spacing w:val="1"/>
          <w:sz w:val="22"/>
          <w:szCs w:val="22"/>
        </w:rPr>
        <w:t>par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pa</w:t>
      </w:r>
      <w:r w:rsidRPr="009500B4">
        <w:rPr>
          <w:rFonts w:asciiTheme="majorHAnsi" w:hAnsiTheme="majorHAnsi"/>
          <w:sz w:val="22"/>
          <w:szCs w:val="22"/>
        </w:rPr>
        <w:t>te</w:t>
      </w:r>
      <w:r w:rsidRPr="009500B4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in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x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racurr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iti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ead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ng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cro</w:t>
      </w:r>
      <w:r w:rsidRPr="009500B4">
        <w:rPr>
          <w:rFonts w:asciiTheme="majorHAnsi" w:hAnsiTheme="majorHAnsi"/>
          <w:spacing w:val="-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cou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3"/>
          <w:sz w:val="22"/>
          <w:szCs w:val="22"/>
        </w:rPr>
        <w:t>r</w:t>
      </w:r>
      <w:r w:rsidRPr="009500B4">
        <w:rPr>
          <w:rFonts w:asciiTheme="majorHAnsi" w:hAnsiTheme="majorHAnsi"/>
          <w:spacing w:val="-3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rac</w:t>
      </w:r>
      <w:r w:rsidRPr="009500B4">
        <w:rPr>
          <w:rFonts w:asciiTheme="majorHAnsi" w:hAnsiTheme="majorHAnsi"/>
          <w:sz w:val="22"/>
          <w:szCs w:val="22"/>
        </w:rPr>
        <w:t>k</w:t>
      </w:r>
      <w:r w:rsidRPr="009500B4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08032B99" w14:textId="77777777" w:rsidR="00E714DA" w:rsidRPr="009500B4" w:rsidRDefault="009501A3">
      <w:pPr>
        <w:spacing w:before="65"/>
        <w:ind w:left="198" w:right="-5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lastRenderedPageBreak/>
        <w:pict w14:anchorId="64F2BD7C">
          <v:group id="_x0000_s1029" style="position:absolute;left:0;text-align:left;margin-left:52.35pt;margin-top:55.7pt;width:498.2pt;height:1.65pt;z-index:-1603;mso-position-horizontal-relative:page" coordorigin="1047,1114" coordsize="9964,33">
            <v:shape id="_x0000_s1031" style="position:absolute;left:1063;top:1130;width:9931;height:0" coordorigin="1063,1130" coordsize="9931,0" path="m1063,1130r9931,e" filled="f" strokecolor="#aba798" strokeweight=".58511mm">
              <v:path arrowok="t"/>
            </v:shape>
            <v:shape id="_x0000_s1030" style="position:absolute;left:1063;top:1130;width:9931;height:0" coordorigin="1063,1130" coordsize="9931,0" path="m1063,1130r9931,e" filled="f" strokecolor="#aba798" strokeweight=".58511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b/>
          <w:sz w:val="22"/>
          <w:szCs w:val="22"/>
        </w:rPr>
        <w:t>AM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: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El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m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b/>
          <w:sz w:val="22"/>
          <w:szCs w:val="22"/>
        </w:rPr>
        <w:t>y</w:t>
      </w:r>
    </w:p>
    <w:p w14:paraId="7CAC4287" w14:textId="77777777" w:rsidR="00E714DA" w:rsidRPr="009500B4" w:rsidRDefault="009501A3">
      <w:pPr>
        <w:spacing w:line="18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77812CDA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A2921F" w14:textId="77777777" w:rsidR="00E714DA" w:rsidRPr="009500B4" w:rsidRDefault="009501A3">
      <w:pPr>
        <w:spacing w:line="400" w:lineRule="exact"/>
        <w:rPr>
          <w:rFonts w:asciiTheme="majorHAnsi" w:hAnsiTheme="majorHAnsi"/>
          <w:sz w:val="22"/>
          <w:szCs w:val="22"/>
        </w:rPr>
        <w:sectPr w:rsidR="00E714DA" w:rsidRPr="009500B4">
          <w:footerReference w:type="default" r:id="rId14"/>
          <w:pgSz w:w="12240" w:h="15840"/>
          <w:pgMar w:top="260" w:right="120" w:bottom="280" w:left="220" w:header="0" w:footer="307" w:gutter="0"/>
          <w:pgNumType w:start="10"/>
          <w:cols w:num="2" w:space="720" w:equalWidth="0">
            <w:col w:w="2596" w:space="1924"/>
            <w:col w:w="7380"/>
          </w:cols>
        </w:sectPr>
      </w:pPr>
      <w:r w:rsidRPr="009500B4">
        <w:rPr>
          <w:rFonts w:asciiTheme="majorHAnsi" w:hAnsiTheme="majorHAnsi"/>
          <w:b/>
          <w:position w:val="-1"/>
          <w:sz w:val="22"/>
          <w:szCs w:val="22"/>
        </w:rPr>
        <w:t>Jo</w:t>
      </w:r>
      <w:r w:rsidRPr="009500B4">
        <w:rPr>
          <w:rFonts w:asciiTheme="majorHAnsi" w:hAnsiTheme="majorHAnsi"/>
          <w:b/>
          <w:spacing w:val="-1"/>
          <w:position w:val="-1"/>
          <w:sz w:val="22"/>
          <w:szCs w:val="22"/>
        </w:rPr>
        <w:t>sep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16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7"/>
          <w:position w:val="-1"/>
          <w:sz w:val="22"/>
          <w:szCs w:val="22"/>
        </w:rPr>
        <w:t>W</w:t>
      </w:r>
      <w:r w:rsidRPr="009500B4">
        <w:rPr>
          <w:rFonts w:asciiTheme="majorHAnsi" w:hAnsiTheme="majorHAnsi"/>
          <w:b/>
          <w:spacing w:val="1"/>
          <w:position w:val="-1"/>
          <w:sz w:val="22"/>
          <w:szCs w:val="22"/>
        </w:rPr>
        <w:t>ill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1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b/>
          <w:position w:val="-1"/>
          <w:sz w:val="22"/>
          <w:szCs w:val="22"/>
        </w:rPr>
        <w:t>s</w:t>
      </w:r>
    </w:p>
    <w:p w14:paraId="44CC6A88" w14:textId="77777777" w:rsidR="00E714DA" w:rsidRPr="009500B4" w:rsidRDefault="009501A3">
      <w:pPr>
        <w:spacing w:before="2"/>
        <w:ind w:left="191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t xml:space="preserve">204 </w:t>
      </w:r>
      <w:r w:rsidRPr="009500B4">
        <w:rPr>
          <w:rFonts w:asciiTheme="majorHAnsi" w:hAnsiTheme="majorHAnsi"/>
          <w:spacing w:val="1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 xml:space="preserve">. </w:t>
      </w:r>
      <w:r w:rsidRPr="009500B4">
        <w:rPr>
          <w:rFonts w:asciiTheme="majorHAnsi" w:hAnsiTheme="majorHAnsi"/>
          <w:spacing w:val="-3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ie</w:t>
      </w:r>
      <w:r w:rsidRPr="009500B4">
        <w:rPr>
          <w:rFonts w:asciiTheme="majorHAnsi" w:hAnsiTheme="majorHAnsi"/>
          <w:sz w:val="22"/>
          <w:szCs w:val="22"/>
        </w:rPr>
        <w:t>w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nu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ica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o,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L 60610 </w:t>
      </w:r>
      <w:r w:rsidRPr="009500B4">
        <w:rPr>
          <w:rFonts w:asciiTheme="majorHAnsi" w:hAnsiTheme="majorHAnsi"/>
          <w:w w:val="75"/>
          <w:sz w:val="22"/>
          <w:szCs w:val="22"/>
        </w:rPr>
        <w:t>·</w:t>
      </w:r>
      <w:r w:rsidRPr="009500B4">
        <w:rPr>
          <w:rFonts w:asciiTheme="majorHAnsi" w:hAnsiTheme="majorHAnsi"/>
          <w:spacing w:val="14"/>
          <w:w w:val="75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(</w:t>
      </w:r>
      <w:r w:rsidRPr="009500B4">
        <w:rPr>
          <w:rFonts w:asciiTheme="majorHAnsi" w:hAnsiTheme="majorHAnsi"/>
          <w:sz w:val="22"/>
          <w:szCs w:val="22"/>
        </w:rPr>
        <w:t>77</w:t>
      </w:r>
      <w:r w:rsidRPr="009500B4">
        <w:rPr>
          <w:rFonts w:asciiTheme="majorHAnsi" w:hAnsiTheme="majorHAnsi"/>
          <w:spacing w:val="-2"/>
          <w:sz w:val="22"/>
          <w:szCs w:val="22"/>
        </w:rPr>
        <w:t>3</w:t>
      </w:r>
      <w:r w:rsidRPr="009500B4">
        <w:rPr>
          <w:rFonts w:asciiTheme="majorHAnsi" w:hAnsiTheme="majorHAnsi"/>
          <w:sz w:val="22"/>
          <w:szCs w:val="22"/>
        </w:rPr>
        <w:t>)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238</w:t>
      </w:r>
      <w:r w:rsidRPr="009500B4">
        <w:rPr>
          <w:rFonts w:asciiTheme="majorHAnsi" w:hAnsiTheme="majorHAnsi"/>
          <w:spacing w:val="-4"/>
          <w:sz w:val="22"/>
          <w:szCs w:val="22"/>
        </w:rPr>
        <w:t>-</w:t>
      </w:r>
      <w:r w:rsidRPr="009500B4">
        <w:rPr>
          <w:rFonts w:asciiTheme="majorHAnsi" w:hAnsiTheme="majorHAnsi"/>
          <w:sz w:val="22"/>
          <w:szCs w:val="22"/>
        </w:rPr>
        <w:t xml:space="preserve">8112 </w:t>
      </w:r>
      <w:r w:rsidRPr="009500B4">
        <w:rPr>
          <w:rFonts w:asciiTheme="majorHAnsi" w:hAnsiTheme="majorHAnsi"/>
          <w:w w:val="75"/>
          <w:sz w:val="22"/>
          <w:szCs w:val="22"/>
        </w:rPr>
        <w:t>·</w:t>
      </w:r>
      <w:hyperlink r:id="rId15">
        <w:r w:rsidRPr="009500B4">
          <w:rPr>
            <w:rFonts w:asciiTheme="majorHAnsi" w:hAnsiTheme="majorHAnsi"/>
            <w:spacing w:val="14"/>
            <w:w w:val="75"/>
            <w:sz w:val="22"/>
            <w:szCs w:val="22"/>
          </w:rPr>
          <w:t xml:space="preserve"> </w:t>
        </w:r>
        <w:r w:rsidRPr="009500B4">
          <w:rPr>
            <w:rFonts w:asciiTheme="majorHAnsi" w:hAnsiTheme="majorHAnsi"/>
            <w:spacing w:val="4"/>
            <w:sz w:val="22"/>
            <w:szCs w:val="22"/>
          </w:rPr>
          <w:t>j</w:t>
        </w:r>
        <w:r w:rsidRPr="009500B4">
          <w:rPr>
            <w:rFonts w:asciiTheme="majorHAnsi" w:hAnsiTheme="majorHAnsi"/>
            <w:spacing w:val="-3"/>
            <w:sz w:val="22"/>
            <w:szCs w:val="22"/>
          </w:rPr>
          <w:t>w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i</w:t>
        </w:r>
        <w:r w:rsidRPr="009500B4">
          <w:rPr>
            <w:rFonts w:asciiTheme="majorHAnsi" w:hAnsiTheme="majorHAnsi"/>
            <w:spacing w:val="-1"/>
            <w:sz w:val="22"/>
            <w:szCs w:val="22"/>
          </w:rPr>
          <w:t>l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l</w:t>
        </w:r>
        <w:r w:rsidRPr="009500B4">
          <w:rPr>
            <w:rFonts w:asciiTheme="majorHAnsi" w:hAnsiTheme="majorHAnsi"/>
            <w:spacing w:val="-1"/>
            <w:sz w:val="22"/>
            <w:szCs w:val="22"/>
          </w:rPr>
          <w:t>i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a</w:t>
        </w:r>
        <w:r w:rsidRPr="009500B4">
          <w:rPr>
            <w:rFonts w:asciiTheme="majorHAnsi" w:hAnsiTheme="majorHAnsi"/>
            <w:spacing w:val="-3"/>
            <w:sz w:val="22"/>
            <w:szCs w:val="22"/>
          </w:rPr>
          <w:t>m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s@</w:t>
        </w:r>
        <w:r w:rsidRPr="009500B4">
          <w:rPr>
            <w:rFonts w:asciiTheme="majorHAnsi" w:hAnsiTheme="majorHAnsi"/>
            <w:spacing w:val="-2"/>
            <w:sz w:val="22"/>
            <w:szCs w:val="22"/>
          </w:rPr>
          <w:t>y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a</w:t>
        </w:r>
        <w:r w:rsidRPr="009500B4">
          <w:rPr>
            <w:rFonts w:asciiTheme="majorHAnsi" w:hAnsiTheme="majorHAnsi"/>
            <w:sz w:val="22"/>
            <w:szCs w:val="22"/>
          </w:rPr>
          <w:t>hoo.</w:t>
        </w:r>
        <w:r w:rsidRPr="009500B4">
          <w:rPr>
            <w:rFonts w:asciiTheme="majorHAnsi" w:hAnsiTheme="majorHAnsi"/>
            <w:spacing w:val="1"/>
            <w:sz w:val="22"/>
            <w:szCs w:val="22"/>
          </w:rPr>
          <w:t>c</w:t>
        </w:r>
        <w:r w:rsidRPr="009500B4">
          <w:rPr>
            <w:rFonts w:asciiTheme="majorHAnsi" w:hAnsiTheme="majorHAnsi"/>
            <w:sz w:val="22"/>
            <w:szCs w:val="22"/>
          </w:rPr>
          <w:t>om</w:t>
        </w:r>
      </w:hyperlink>
    </w:p>
    <w:p w14:paraId="711FB0E1" w14:textId="77777777" w:rsidR="00E714DA" w:rsidRPr="009500B4" w:rsidRDefault="00E714DA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67D1A0E5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F</w:t>
      </w:r>
      <w:r w:rsidRPr="009500B4">
        <w:rPr>
          <w:rFonts w:asciiTheme="majorHAnsi" w:hAnsiTheme="majorHAnsi"/>
          <w:b/>
          <w:sz w:val="22"/>
          <w:szCs w:val="22"/>
        </w:rPr>
        <w:t>ICA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N</w:t>
      </w:r>
    </w:p>
    <w:p w14:paraId="70166674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lli</w:t>
      </w:r>
      <w:r w:rsidRPr="009500B4">
        <w:rPr>
          <w:rFonts w:asciiTheme="majorHAnsi" w:hAnsiTheme="majorHAnsi"/>
          <w:sz w:val="22"/>
          <w:szCs w:val="22"/>
        </w:rPr>
        <w:t>no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le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ic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on </w:t>
      </w:r>
      <w:r w:rsidRPr="009500B4">
        <w:rPr>
          <w:rFonts w:asciiTheme="majorHAnsi" w:hAnsiTheme="majorHAnsi"/>
          <w:spacing w:val="-1"/>
          <w:sz w:val="22"/>
          <w:szCs w:val="22"/>
        </w:rPr>
        <w:t>(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pe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0</w:t>
      </w:r>
      <w:r w:rsidRPr="009500B4">
        <w:rPr>
          <w:rFonts w:asciiTheme="majorHAnsi" w:hAnsiTheme="majorHAnsi"/>
          <w:spacing w:val="-2"/>
          <w:sz w:val="22"/>
          <w:szCs w:val="22"/>
        </w:rPr>
        <w:t>3</w:t>
      </w:r>
      <w:r w:rsidRPr="009500B4">
        <w:rPr>
          <w:rFonts w:asciiTheme="majorHAnsi" w:hAnsiTheme="majorHAnsi"/>
          <w:sz w:val="22"/>
          <w:szCs w:val="22"/>
        </w:rPr>
        <w:t xml:space="preserve">), 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2008</w:t>
      </w:r>
    </w:p>
    <w:p w14:paraId="2665543F" w14:textId="77777777" w:rsidR="00E714DA" w:rsidRPr="009500B4" w:rsidRDefault="009501A3">
      <w:pPr>
        <w:spacing w:before="1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1"/>
          <w:sz w:val="22"/>
          <w:szCs w:val="22"/>
        </w:rPr>
        <w:t>Mi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ho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End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rse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nt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nd So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ie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ce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185DC224" w14:textId="77777777" w:rsidR="00E714DA" w:rsidRPr="009500B4" w:rsidRDefault="00E714DA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5FED9CF8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DUCA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N</w:t>
      </w:r>
    </w:p>
    <w:p w14:paraId="39ABB148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u</w:t>
      </w:r>
      <w:r w:rsidRPr="009500B4">
        <w:rPr>
          <w:rFonts w:asciiTheme="majorHAnsi" w:hAnsiTheme="majorHAnsi"/>
          <w:b/>
          <w:sz w:val="22"/>
          <w:szCs w:val="22"/>
        </w:rPr>
        <w:t>l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o,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</w:p>
    <w:p w14:paraId="0ABCF32C" w14:textId="77777777" w:rsidR="00E714DA" w:rsidRPr="009500B4" w:rsidRDefault="009501A3">
      <w:pPr>
        <w:spacing w:before="1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pacing w:val="-1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or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ie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 E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tar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Edu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on,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ce</w:t>
      </w:r>
      <w:r w:rsidRPr="009500B4">
        <w:rPr>
          <w:rFonts w:asciiTheme="majorHAnsi" w:hAnsiTheme="majorHAnsi"/>
          <w:spacing w:val="-3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tr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on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rc</w:t>
      </w:r>
      <w:r w:rsidRPr="009500B4">
        <w:rPr>
          <w:rFonts w:asciiTheme="majorHAnsi" w:hAnsiTheme="majorHAnsi"/>
          <w:sz w:val="22"/>
          <w:szCs w:val="22"/>
        </w:rPr>
        <w:t>h 2</w:t>
      </w:r>
      <w:r w:rsidRPr="009500B4">
        <w:rPr>
          <w:rFonts w:asciiTheme="majorHAnsi" w:hAnsiTheme="majorHAnsi"/>
          <w:spacing w:val="-2"/>
          <w:sz w:val="22"/>
          <w:szCs w:val="22"/>
        </w:rPr>
        <w:t>0</w:t>
      </w:r>
      <w:r w:rsidRPr="009500B4">
        <w:rPr>
          <w:rFonts w:asciiTheme="majorHAnsi" w:hAnsiTheme="majorHAnsi"/>
          <w:sz w:val="22"/>
          <w:szCs w:val="22"/>
        </w:rPr>
        <w:t>08</w:t>
      </w:r>
    </w:p>
    <w:p w14:paraId="0DC99490" w14:textId="77777777" w:rsidR="00E714DA" w:rsidRPr="009500B4" w:rsidRDefault="00E714DA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095506EC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TEAC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b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 xml:space="preserve"> EX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ENC</w:t>
      </w:r>
      <w:r w:rsidRPr="009500B4">
        <w:rPr>
          <w:rFonts w:asciiTheme="majorHAnsi" w:hAnsiTheme="majorHAnsi"/>
          <w:b/>
          <w:sz w:val="22"/>
          <w:szCs w:val="22"/>
        </w:rPr>
        <w:t>E</w:t>
      </w:r>
    </w:p>
    <w:p w14:paraId="1DF73E77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1"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w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b/>
          <w:sz w:val="22"/>
          <w:szCs w:val="22"/>
        </w:rPr>
        <w:t>ne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h</w:t>
      </w:r>
      <w:r w:rsidRPr="009500B4">
        <w:rPr>
          <w:rFonts w:asciiTheme="majorHAnsi" w:hAnsiTheme="majorHAnsi"/>
          <w:b/>
          <w:sz w:val="22"/>
          <w:szCs w:val="22"/>
        </w:rPr>
        <w:t>o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ad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em</w:t>
      </w:r>
      <w:r w:rsidRPr="009500B4">
        <w:rPr>
          <w:rFonts w:asciiTheme="majorHAnsi" w:hAnsiTheme="majorHAnsi"/>
          <w:b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o,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</w:p>
    <w:p w14:paraId="31240D95" w14:textId="77777777" w:rsidR="00E714DA" w:rsidRPr="009500B4" w:rsidRDefault="009501A3">
      <w:pPr>
        <w:spacing w:before="1"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i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i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i/>
          <w:position w:val="-1"/>
          <w:sz w:val="22"/>
          <w:szCs w:val="22"/>
        </w:rPr>
        <w:t>ud</w:t>
      </w:r>
      <w:r w:rsidRPr="009500B4">
        <w:rPr>
          <w:rFonts w:asciiTheme="majorHAnsi" w:hAnsiTheme="majorHAnsi"/>
          <w:i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i/>
          <w:spacing w:val="-2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i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i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i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i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i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i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i/>
          <w:position w:val="-1"/>
          <w:sz w:val="22"/>
          <w:szCs w:val="22"/>
        </w:rPr>
        <w:t xml:space="preserve">r,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ob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2</w:t>
      </w:r>
      <w:r w:rsidRPr="009500B4">
        <w:rPr>
          <w:rFonts w:asciiTheme="majorHAnsi" w:hAnsiTheme="majorHAnsi"/>
          <w:position w:val="-1"/>
          <w:sz w:val="22"/>
          <w:szCs w:val="22"/>
        </w:rPr>
        <w:t>007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>-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J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nu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2008</w:t>
      </w:r>
    </w:p>
    <w:p w14:paraId="4F29E95D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i/>
          <w:sz w:val="22"/>
          <w:szCs w:val="22"/>
        </w:rPr>
        <w:t>6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i/>
          <w:sz w:val="22"/>
          <w:szCs w:val="22"/>
        </w:rPr>
        <w:t xml:space="preserve">h, 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7</w:t>
      </w:r>
      <w:r w:rsidRPr="009500B4">
        <w:rPr>
          <w:rFonts w:asciiTheme="majorHAnsi" w:hAnsiTheme="majorHAnsi"/>
          <w:i/>
          <w:spacing w:val="1"/>
          <w:position w:val="9"/>
          <w:sz w:val="22"/>
          <w:szCs w:val="22"/>
        </w:rPr>
        <w:t>t</w:t>
      </w:r>
      <w:r w:rsidRPr="009500B4">
        <w:rPr>
          <w:rFonts w:asciiTheme="majorHAnsi" w:hAnsiTheme="majorHAnsi"/>
          <w:i/>
          <w:position w:val="9"/>
          <w:sz w:val="22"/>
          <w:szCs w:val="22"/>
        </w:rPr>
        <w:t>h</w:t>
      </w:r>
      <w:r w:rsidRPr="009500B4">
        <w:rPr>
          <w:rFonts w:asciiTheme="majorHAnsi" w:hAnsiTheme="majorHAnsi"/>
          <w:i/>
          <w:spacing w:val="22"/>
          <w:position w:val="9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(</w:t>
      </w:r>
      <w:r w:rsidRPr="009500B4">
        <w:rPr>
          <w:rFonts w:asciiTheme="majorHAnsi" w:hAnsiTheme="majorHAnsi"/>
          <w:i/>
          <w:sz w:val="22"/>
          <w:szCs w:val="22"/>
        </w:rPr>
        <w:t>P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-</w:t>
      </w:r>
      <w:r w:rsidRPr="009500B4">
        <w:rPr>
          <w:rFonts w:asciiTheme="majorHAnsi" w:hAnsiTheme="majorHAnsi"/>
          <w:i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i/>
          <w:sz w:val="22"/>
          <w:szCs w:val="22"/>
        </w:rPr>
        <w:t>b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i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)</w:t>
      </w:r>
      <w:r w:rsidRPr="009500B4">
        <w:rPr>
          <w:rFonts w:asciiTheme="majorHAnsi" w:hAnsiTheme="majorHAnsi"/>
          <w:i/>
          <w:sz w:val="22"/>
          <w:szCs w:val="22"/>
        </w:rPr>
        <w:t xml:space="preserve">, 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8</w:t>
      </w:r>
      <w:r w:rsidRPr="009500B4">
        <w:rPr>
          <w:rFonts w:asciiTheme="majorHAnsi" w:hAnsiTheme="majorHAnsi"/>
          <w:i/>
          <w:spacing w:val="1"/>
          <w:position w:val="9"/>
          <w:sz w:val="22"/>
          <w:szCs w:val="22"/>
        </w:rPr>
        <w:t>t</w:t>
      </w:r>
      <w:r w:rsidRPr="009500B4">
        <w:rPr>
          <w:rFonts w:asciiTheme="majorHAnsi" w:hAnsiTheme="majorHAnsi"/>
          <w:i/>
          <w:position w:val="9"/>
          <w:sz w:val="22"/>
          <w:szCs w:val="22"/>
        </w:rPr>
        <w:t>h</w:t>
      </w:r>
      <w:r w:rsidRPr="009500B4">
        <w:rPr>
          <w:rFonts w:asciiTheme="majorHAnsi" w:hAnsiTheme="majorHAnsi"/>
          <w:i/>
          <w:spacing w:val="22"/>
          <w:position w:val="9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(</w:t>
      </w:r>
      <w:r w:rsidRPr="009500B4">
        <w:rPr>
          <w:rFonts w:asciiTheme="majorHAnsi" w:hAnsiTheme="majorHAnsi"/>
          <w:i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i/>
          <w:sz w:val="22"/>
          <w:szCs w:val="22"/>
        </w:rPr>
        <w:t>g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i/>
          <w:sz w:val="22"/>
          <w:szCs w:val="22"/>
        </w:rPr>
        <w:t>b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r</w:t>
      </w:r>
      <w:r w:rsidRPr="009500B4">
        <w:rPr>
          <w:rFonts w:asciiTheme="majorHAnsi" w:hAnsiTheme="majorHAnsi"/>
          <w:i/>
          <w:sz w:val="22"/>
          <w:szCs w:val="22"/>
        </w:rPr>
        <w:t>a)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i/>
          <w:sz w:val="22"/>
          <w:szCs w:val="22"/>
        </w:rPr>
        <w:t>h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i/>
          <w:sz w:val="22"/>
          <w:szCs w:val="22"/>
        </w:rPr>
        <w:t>s</w:t>
      </w:r>
    </w:p>
    <w:p w14:paraId="15EA85A1" w14:textId="77777777" w:rsidR="00E714DA" w:rsidRPr="009500B4" w:rsidRDefault="009501A3">
      <w:pPr>
        <w:tabs>
          <w:tab w:val="left" w:pos="820"/>
        </w:tabs>
        <w:ind w:left="826" w:right="583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on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uou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ta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le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sz w:val="22"/>
          <w:szCs w:val="22"/>
        </w:rPr>
        <w:t xml:space="preserve">d,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od</w:t>
      </w:r>
      <w:r w:rsidRPr="009500B4">
        <w:rPr>
          <w:rFonts w:asciiTheme="majorHAnsi" w:hAnsiTheme="majorHAnsi"/>
          <w:spacing w:val="1"/>
          <w:sz w:val="22"/>
          <w:szCs w:val="22"/>
        </w:rPr>
        <w:t>if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ll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ud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it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k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assi</w:t>
      </w:r>
      <w:r w:rsidRPr="009500B4">
        <w:rPr>
          <w:rFonts w:asciiTheme="majorHAnsi" w:hAnsiTheme="majorHAnsi"/>
          <w:spacing w:val="-3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ts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ie</w:t>
      </w:r>
      <w:r w:rsidRPr="009500B4">
        <w:rPr>
          <w:rFonts w:asciiTheme="majorHAnsi" w:hAnsiTheme="majorHAnsi"/>
          <w:sz w:val="22"/>
          <w:szCs w:val="22"/>
        </w:rPr>
        <w:t>w p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ets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ss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ss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61153A18" w14:textId="77777777" w:rsidR="00E714DA" w:rsidRPr="009500B4" w:rsidRDefault="009501A3">
      <w:pPr>
        <w:tabs>
          <w:tab w:val="left" w:pos="820"/>
        </w:tabs>
        <w:spacing w:before="18" w:line="240" w:lineRule="exact"/>
        <w:ind w:left="826" w:right="528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“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ob</w:t>
      </w:r>
      <w:r w:rsidRPr="009500B4">
        <w:rPr>
          <w:rFonts w:asciiTheme="majorHAnsi" w:hAnsiTheme="majorHAnsi"/>
          <w:spacing w:val="1"/>
          <w:sz w:val="22"/>
          <w:szCs w:val="22"/>
        </w:rPr>
        <w:t>le</w:t>
      </w:r>
      <w:r w:rsidRPr="009500B4">
        <w:rPr>
          <w:rFonts w:asciiTheme="majorHAnsi" w:hAnsiTheme="majorHAnsi"/>
          <w:sz w:val="22"/>
          <w:szCs w:val="22"/>
        </w:rPr>
        <w:t>m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of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”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t</w:t>
      </w:r>
      <w:r w:rsidRPr="009500B4">
        <w:rPr>
          <w:rFonts w:asciiTheme="majorHAnsi" w:hAnsiTheme="majorHAnsi"/>
          <w:sz w:val="22"/>
          <w:szCs w:val="22"/>
        </w:rPr>
        <w:t xml:space="preserve">o 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ei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ou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ta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ht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il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 p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ou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sz w:val="22"/>
          <w:szCs w:val="22"/>
        </w:rPr>
        <w:t>ag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ng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onn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ons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acr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um</w:t>
      </w:r>
    </w:p>
    <w:p w14:paraId="066284F0" w14:textId="77777777" w:rsidR="00E714DA" w:rsidRPr="009500B4" w:rsidRDefault="009501A3">
      <w:pPr>
        <w:spacing w:line="26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Im</w:t>
      </w:r>
      <w:r w:rsidRPr="009500B4">
        <w:rPr>
          <w:rFonts w:asciiTheme="majorHAnsi" w:hAnsiTheme="majorHAnsi"/>
          <w:position w:val="-1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le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ie</w:t>
      </w:r>
      <w:r w:rsidRPr="009500B4">
        <w:rPr>
          <w:rFonts w:asciiTheme="majorHAnsi" w:hAnsiTheme="majorHAnsi"/>
          <w:position w:val="-1"/>
          <w:sz w:val="22"/>
          <w:szCs w:val="22"/>
        </w:rPr>
        <w:t>w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ie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o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li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z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eac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la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ac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</w:p>
    <w:p w14:paraId="0C9292FA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ss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f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ud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ud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 xml:space="preserve">s </w:t>
      </w:r>
      <w:r w:rsidRPr="009500B4">
        <w:rPr>
          <w:rFonts w:asciiTheme="majorHAnsi" w:hAnsiTheme="majorHAnsi"/>
          <w:spacing w:val="-3"/>
          <w:sz w:val="22"/>
          <w:szCs w:val="22"/>
        </w:rPr>
        <w:t>w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ri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b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6E1D459A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>ac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sz w:val="22"/>
          <w:szCs w:val="22"/>
        </w:rPr>
        <w:t>d o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ond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2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2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rs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y </w:t>
      </w:r>
      <w:r w:rsidRPr="009500B4">
        <w:rPr>
          <w:rFonts w:asciiTheme="majorHAnsi" w:hAnsiTheme="majorHAnsi"/>
          <w:spacing w:val="-2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or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st</w:t>
      </w:r>
      <w:r w:rsidRPr="009500B4">
        <w:rPr>
          <w:rFonts w:asciiTheme="majorHAnsi" w:hAnsiTheme="majorHAnsi"/>
          <w:sz w:val="22"/>
          <w:szCs w:val="22"/>
        </w:rPr>
        <w:t>ud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nt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z w:val="22"/>
          <w:szCs w:val="22"/>
        </w:rPr>
        <w:t>o n</w:t>
      </w:r>
      <w:r w:rsidRPr="009500B4">
        <w:rPr>
          <w:rFonts w:asciiTheme="majorHAnsi" w:hAnsiTheme="majorHAnsi"/>
          <w:spacing w:val="1"/>
          <w:sz w:val="22"/>
          <w:szCs w:val="22"/>
        </w:rPr>
        <w:t>ee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x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p</w:t>
      </w:r>
    </w:p>
    <w:p w14:paraId="74041B67" w14:textId="77777777" w:rsidR="00E714DA" w:rsidRPr="009500B4" w:rsidRDefault="009501A3">
      <w:pPr>
        <w:spacing w:before="1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i/>
          <w:sz w:val="22"/>
          <w:szCs w:val="22"/>
        </w:rPr>
        <w:t>6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i/>
          <w:sz w:val="22"/>
          <w:szCs w:val="22"/>
        </w:rPr>
        <w:t>h R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i/>
          <w:sz w:val="22"/>
          <w:szCs w:val="22"/>
        </w:rPr>
        <w:t>d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i/>
          <w:sz w:val="22"/>
          <w:szCs w:val="22"/>
        </w:rPr>
        <w:t>ng</w:t>
      </w:r>
    </w:p>
    <w:p w14:paraId="5C9C455D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tre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il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9500B4">
        <w:rPr>
          <w:rFonts w:asciiTheme="majorHAnsi" w:hAnsiTheme="majorHAnsi"/>
          <w:spacing w:val="-2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onn</w:t>
      </w:r>
      <w:r w:rsidRPr="009500B4">
        <w:rPr>
          <w:rFonts w:asciiTheme="majorHAnsi" w:hAnsiTheme="majorHAnsi"/>
          <w:spacing w:val="1"/>
          <w:sz w:val="22"/>
          <w:szCs w:val="22"/>
        </w:rPr>
        <w:t>ec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ons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2"/>
          <w:sz w:val="22"/>
          <w:szCs w:val="22"/>
        </w:rPr>
        <w:t>an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as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qu</w:t>
      </w:r>
      <w:r w:rsidRPr="009500B4">
        <w:rPr>
          <w:rFonts w:asciiTheme="majorHAnsi" w:hAnsiTheme="majorHAnsi"/>
          <w:spacing w:val="1"/>
          <w:sz w:val="22"/>
          <w:szCs w:val="22"/>
        </w:rPr>
        <w:t>es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721DDFDE" w14:textId="77777777" w:rsidR="00E714DA" w:rsidRPr="009500B4" w:rsidRDefault="009501A3">
      <w:pPr>
        <w:tabs>
          <w:tab w:val="left" w:pos="820"/>
        </w:tabs>
        <w:ind w:left="826" w:right="476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En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ou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ic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el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SA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ill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ou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la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isc</w:t>
      </w:r>
      <w:r w:rsidRPr="009500B4">
        <w:rPr>
          <w:rFonts w:asciiTheme="majorHAnsi" w:hAnsiTheme="majorHAnsi"/>
          <w:spacing w:val="-2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on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ul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j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wr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sa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z w:val="22"/>
          <w:szCs w:val="22"/>
        </w:rPr>
        <w:t>ng</w:t>
      </w:r>
    </w:p>
    <w:p w14:paraId="7F2234BE" w14:textId="77777777" w:rsidR="00E714DA" w:rsidRPr="009500B4" w:rsidRDefault="009501A3">
      <w:pPr>
        <w:spacing w:line="26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rea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ous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ri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ess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position w:val="-1"/>
          <w:sz w:val="22"/>
          <w:szCs w:val="22"/>
        </w:rPr>
        <w:t>or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eac</w:t>
      </w:r>
      <w:r w:rsidRPr="009500B4">
        <w:rPr>
          <w:rFonts w:asciiTheme="majorHAnsi" w:hAnsiTheme="majorHAnsi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x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c</w:t>
      </w:r>
      <w:r w:rsidRPr="009500B4">
        <w:rPr>
          <w:rFonts w:asciiTheme="majorHAnsi" w:hAnsiTheme="majorHAnsi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position w:val="-1"/>
          <w:sz w:val="22"/>
          <w:szCs w:val="22"/>
        </w:rPr>
        <w:t>um</w:t>
      </w:r>
    </w:p>
    <w:p w14:paraId="5E4E48D8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i/>
          <w:sz w:val="22"/>
          <w:szCs w:val="22"/>
        </w:rPr>
        <w:t>6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i/>
          <w:sz w:val="22"/>
          <w:szCs w:val="22"/>
        </w:rPr>
        <w:t>h S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ci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i/>
          <w:sz w:val="22"/>
          <w:szCs w:val="22"/>
        </w:rPr>
        <w:t>l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i/>
          <w:sz w:val="22"/>
          <w:szCs w:val="22"/>
        </w:rPr>
        <w:t>ud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i/>
          <w:sz w:val="22"/>
          <w:szCs w:val="22"/>
        </w:rPr>
        <w:t>s</w:t>
      </w:r>
    </w:p>
    <w:p w14:paraId="7C4D6EFE" w14:textId="77777777" w:rsidR="00E714DA" w:rsidRPr="009500B4" w:rsidRDefault="009501A3">
      <w:pPr>
        <w:tabs>
          <w:tab w:val="left" w:pos="820"/>
        </w:tabs>
        <w:spacing w:before="22" w:line="240" w:lineRule="exact"/>
        <w:ind w:left="826" w:right="477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odu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on of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la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 on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  <w:u w:val="single" w:color="000000"/>
        </w:rPr>
        <w:t>The</w:t>
      </w:r>
      <w:r w:rsidRPr="009500B4">
        <w:rPr>
          <w:rFonts w:asciiTheme="majorHAnsi" w:hAnsiTheme="majorHAnsi"/>
          <w:spacing w:val="-54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  <w:u w:val="single" w:color="000000"/>
        </w:rPr>
        <w:t>C</w:t>
      </w:r>
      <w:r w:rsidRPr="009500B4">
        <w:rPr>
          <w:rFonts w:asciiTheme="majorHAnsi" w:hAnsiTheme="majorHAnsi"/>
          <w:spacing w:val="1"/>
          <w:sz w:val="22"/>
          <w:szCs w:val="22"/>
          <w:u w:val="single" w:color="000000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  <w:u w:val="single" w:color="000000"/>
        </w:rPr>
        <w:t>n</w:t>
      </w:r>
      <w:r w:rsidRPr="009500B4">
        <w:rPr>
          <w:rFonts w:asciiTheme="majorHAnsi" w:hAnsiTheme="majorHAnsi"/>
          <w:spacing w:val="1"/>
          <w:sz w:val="22"/>
          <w:szCs w:val="22"/>
          <w:u w:val="single" w:color="000000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  <w:u w:val="single" w:color="000000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  <w:u w:val="single" w:color="000000"/>
        </w:rPr>
        <w:t>r</w:t>
      </w:r>
      <w:r w:rsidRPr="009500B4">
        <w:rPr>
          <w:rFonts w:asciiTheme="majorHAnsi" w:hAnsiTheme="majorHAnsi"/>
          <w:sz w:val="22"/>
          <w:szCs w:val="22"/>
          <w:u w:val="single" w:color="000000"/>
        </w:rPr>
        <w:t>bu</w:t>
      </w:r>
      <w:r w:rsidRPr="009500B4">
        <w:rPr>
          <w:rFonts w:asciiTheme="majorHAnsi" w:hAnsiTheme="majorHAnsi"/>
          <w:spacing w:val="1"/>
          <w:sz w:val="22"/>
          <w:szCs w:val="22"/>
          <w:u w:val="single" w:color="000000"/>
        </w:rPr>
        <w:t>r</w:t>
      </w:r>
      <w:r w:rsidRPr="009500B4">
        <w:rPr>
          <w:rFonts w:asciiTheme="majorHAnsi" w:hAnsiTheme="majorHAnsi"/>
          <w:sz w:val="22"/>
          <w:szCs w:val="22"/>
          <w:u w:val="single" w:color="000000"/>
        </w:rPr>
        <w:t>y</w:t>
      </w:r>
      <w:r w:rsidRPr="009500B4">
        <w:rPr>
          <w:rFonts w:asciiTheme="majorHAnsi" w:hAnsiTheme="majorHAnsi"/>
          <w:spacing w:val="-57"/>
          <w:sz w:val="22"/>
          <w:szCs w:val="22"/>
          <w:u w:val="single" w:color="000000"/>
        </w:rPr>
        <w:t xml:space="preserve"> </w:t>
      </w:r>
      <w:r w:rsidRPr="009500B4">
        <w:rPr>
          <w:rFonts w:asciiTheme="majorHAnsi" w:hAnsiTheme="majorHAnsi"/>
          <w:spacing w:val="2"/>
          <w:sz w:val="22"/>
          <w:szCs w:val="22"/>
          <w:u w:val="single" w:color="000000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  <w:u w:val="single" w:color="000000"/>
        </w:rPr>
        <w:t>a</w:t>
      </w:r>
      <w:r w:rsidRPr="009500B4">
        <w:rPr>
          <w:rFonts w:asciiTheme="majorHAnsi" w:hAnsiTheme="majorHAnsi"/>
          <w:spacing w:val="1"/>
          <w:sz w:val="22"/>
          <w:szCs w:val="22"/>
          <w:u w:val="single" w:color="000000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  <w:u w:val="single" w:color="000000"/>
        </w:rPr>
        <w:t>e</w:t>
      </w:r>
      <w:r w:rsidRPr="009500B4">
        <w:rPr>
          <w:rFonts w:asciiTheme="majorHAnsi" w:hAnsiTheme="majorHAnsi"/>
          <w:sz w:val="22"/>
          <w:szCs w:val="22"/>
          <w:u w:val="single" w:color="000000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ter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un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ass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is</w:t>
      </w:r>
      <w:r w:rsidRPr="009500B4">
        <w:rPr>
          <w:rFonts w:asciiTheme="majorHAnsi" w:hAnsiTheme="majorHAnsi"/>
          <w:sz w:val="22"/>
          <w:szCs w:val="22"/>
        </w:rPr>
        <w:t xml:space="preserve">-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rt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si</w:t>
      </w:r>
      <w:r w:rsidRPr="009500B4">
        <w:rPr>
          <w:rFonts w:asciiTheme="majorHAnsi" w:hAnsiTheme="majorHAnsi"/>
          <w:sz w:val="22"/>
          <w:szCs w:val="22"/>
        </w:rPr>
        <w:t>c</w:t>
      </w:r>
    </w:p>
    <w:p w14:paraId="41A7EF06" w14:textId="77777777" w:rsidR="00E714DA" w:rsidRPr="009500B4" w:rsidRDefault="009501A3">
      <w:pPr>
        <w:spacing w:line="26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rea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position w:val="-1"/>
          <w:sz w:val="22"/>
          <w:szCs w:val="22"/>
        </w:rPr>
        <w:t>u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ons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no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ta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il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a</w:t>
      </w:r>
      <w:r w:rsidRPr="009500B4">
        <w:rPr>
          <w:rFonts w:asciiTheme="majorHAnsi" w:hAnsiTheme="majorHAnsi"/>
          <w:position w:val="-1"/>
          <w:sz w:val="22"/>
          <w:szCs w:val="22"/>
        </w:rPr>
        <w:t>nd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position w:val="-1"/>
          <w:sz w:val="22"/>
          <w:szCs w:val="22"/>
        </w:rPr>
        <w:t>op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ri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a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se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</w:p>
    <w:p w14:paraId="6289909F" w14:textId="77777777" w:rsidR="00E714DA" w:rsidRPr="009500B4" w:rsidRDefault="009501A3">
      <w:pPr>
        <w:spacing w:before="2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te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n 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ho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z w:val="22"/>
          <w:szCs w:val="22"/>
        </w:rPr>
        <w:t>phy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e</w:t>
      </w:r>
    </w:p>
    <w:p w14:paraId="527DFCA0" w14:textId="77777777" w:rsidR="00E714DA" w:rsidRPr="009500B4" w:rsidRDefault="00E714DA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4651704C" w14:textId="77777777" w:rsidR="00E714DA" w:rsidRPr="009500B4" w:rsidRDefault="009501A3">
      <w:pPr>
        <w:spacing w:line="236" w:lineRule="auto"/>
        <w:ind w:left="106" w:right="7303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TEAC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HI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NG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-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RELATE</w:t>
      </w:r>
      <w:r w:rsidRPr="009500B4">
        <w:rPr>
          <w:rFonts w:asciiTheme="majorHAnsi" w:hAnsiTheme="majorHAnsi"/>
          <w:b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EX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ENC</w:t>
      </w:r>
      <w:r w:rsidRPr="009500B4">
        <w:rPr>
          <w:rFonts w:asciiTheme="majorHAnsi" w:hAnsiTheme="majorHAnsi"/>
          <w:b/>
          <w:sz w:val="22"/>
          <w:szCs w:val="22"/>
        </w:rPr>
        <w:t xml:space="preserve">E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D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u</w:t>
      </w:r>
      <w:r w:rsidRPr="009500B4">
        <w:rPr>
          <w:rFonts w:asciiTheme="majorHAnsi" w:hAnsiTheme="majorHAnsi"/>
          <w:b/>
          <w:sz w:val="22"/>
          <w:szCs w:val="22"/>
        </w:rPr>
        <w:t>l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er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y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’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ica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o,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L </w:t>
      </w:r>
      <w:r w:rsidRPr="009500B4">
        <w:rPr>
          <w:rFonts w:asciiTheme="majorHAnsi" w:hAnsiTheme="majorHAnsi"/>
          <w:i/>
          <w:sz w:val="22"/>
          <w:szCs w:val="22"/>
        </w:rPr>
        <w:t>P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ee</w:t>
      </w:r>
      <w:r w:rsidRPr="009500B4">
        <w:rPr>
          <w:rFonts w:asciiTheme="majorHAnsi" w:hAnsiTheme="majorHAnsi"/>
          <w:i/>
          <w:sz w:val="22"/>
          <w:szCs w:val="22"/>
        </w:rPr>
        <w:t>r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i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r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ee</w:t>
      </w:r>
      <w:r w:rsidRPr="009500B4">
        <w:rPr>
          <w:rFonts w:asciiTheme="majorHAnsi" w:hAnsiTheme="majorHAnsi"/>
          <w:i/>
          <w:sz w:val="22"/>
          <w:szCs w:val="22"/>
        </w:rPr>
        <w:t>r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, F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b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2005</w:t>
      </w:r>
      <w:r w:rsidRPr="009500B4">
        <w:rPr>
          <w:rFonts w:asciiTheme="majorHAnsi" w:hAnsiTheme="majorHAnsi"/>
          <w:spacing w:val="-4"/>
          <w:sz w:val="22"/>
          <w:szCs w:val="22"/>
        </w:rPr>
        <w:t>-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rese</w:t>
      </w:r>
      <w:r w:rsidRPr="009500B4">
        <w:rPr>
          <w:rFonts w:asciiTheme="majorHAnsi" w:hAnsiTheme="majorHAnsi"/>
          <w:sz w:val="22"/>
          <w:szCs w:val="22"/>
        </w:rPr>
        <w:t>nt</w:t>
      </w:r>
    </w:p>
    <w:p w14:paraId="3D4DFC36" w14:textId="77777777" w:rsidR="00E714DA" w:rsidRPr="009500B4" w:rsidRDefault="009501A3">
      <w:pPr>
        <w:tabs>
          <w:tab w:val="left" w:pos="820"/>
        </w:tabs>
        <w:spacing w:before="22" w:line="240" w:lineRule="exact"/>
        <w:ind w:left="826" w:right="389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-1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z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ong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il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cr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2"/>
          <w:sz w:val="22"/>
          <w:szCs w:val="22"/>
        </w:rPr>
        <w:t>q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st</w:t>
      </w:r>
      <w:r w:rsidRPr="009500B4">
        <w:rPr>
          <w:rFonts w:asciiTheme="majorHAnsi" w:hAnsiTheme="majorHAnsi"/>
          <w:spacing w:val="-2"/>
          <w:sz w:val="22"/>
          <w:szCs w:val="22"/>
        </w:rPr>
        <w:t>u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ts</w:t>
      </w:r>
      <w:r w:rsidRPr="009500B4">
        <w:rPr>
          <w:rFonts w:asciiTheme="majorHAnsi" w:hAnsiTheme="majorHAnsi"/>
          <w:sz w:val="22"/>
          <w:szCs w:val="22"/>
        </w:rPr>
        <w:t>’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sz w:val="22"/>
          <w:szCs w:val="22"/>
        </w:rPr>
        <w:t>es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el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ter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ie</w:t>
      </w:r>
      <w:r w:rsidRPr="009500B4">
        <w:rPr>
          <w:rFonts w:asciiTheme="majorHAnsi" w:hAnsiTheme="majorHAnsi"/>
          <w:spacing w:val="-3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j</w:t>
      </w:r>
      <w:r w:rsidRPr="009500B4">
        <w:rPr>
          <w:rFonts w:asciiTheme="majorHAnsi" w:hAnsiTheme="majorHAnsi"/>
          <w:sz w:val="22"/>
          <w:szCs w:val="22"/>
        </w:rPr>
        <w:t xml:space="preserve">ob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st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ies</w:t>
      </w:r>
      <w:r w:rsidRPr="009500B4">
        <w:rPr>
          <w:rFonts w:asciiTheme="majorHAnsi" w:hAnsiTheme="majorHAnsi"/>
          <w:sz w:val="22"/>
          <w:szCs w:val="22"/>
        </w:rPr>
        <w:t>, h</w:t>
      </w:r>
      <w:r w:rsidRPr="009500B4">
        <w:rPr>
          <w:rFonts w:asciiTheme="majorHAnsi" w:hAnsiTheme="majorHAnsi"/>
          <w:spacing w:val="1"/>
          <w:sz w:val="22"/>
          <w:szCs w:val="22"/>
        </w:rPr>
        <w:t>el</w:t>
      </w:r>
      <w:r w:rsidRPr="009500B4">
        <w:rPr>
          <w:rFonts w:asciiTheme="majorHAnsi" w:hAnsiTheme="majorHAnsi"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it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res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9500B4">
        <w:rPr>
          <w:rFonts w:asciiTheme="majorHAnsi" w:hAnsiTheme="majorHAnsi"/>
          <w:sz w:val="22"/>
          <w:szCs w:val="22"/>
        </w:rPr>
        <w:t>nd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pacing w:val="1"/>
          <w:sz w:val="22"/>
          <w:szCs w:val="22"/>
        </w:rPr>
        <w:t>ta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er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ou</w:t>
      </w:r>
      <w:r w:rsidRPr="009500B4">
        <w:rPr>
          <w:rFonts w:asciiTheme="majorHAnsi" w:hAnsiTheme="majorHAnsi"/>
          <w:spacing w:val="1"/>
          <w:sz w:val="22"/>
          <w:szCs w:val="22"/>
        </w:rPr>
        <w:t>rc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hops</w:t>
      </w:r>
    </w:p>
    <w:p w14:paraId="73D16CF8" w14:textId="77777777" w:rsidR="00E714DA" w:rsidRPr="009500B4" w:rsidRDefault="009501A3">
      <w:pPr>
        <w:spacing w:line="260" w:lineRule="exact"/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2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ai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w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f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position w:val="-1"/>
          <w:sz w:val="22"/>
          <w:szCs w:val="22"/>
        </w:rPr>
        <w:t>k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sta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position w:val="-1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w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ee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ar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is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a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if</w:t>
      </w:r>
      <w:r w:rsidRPr="009500B4">
        <w:rPr>
          <w:rFonts w:asciiTheme="majorHAnsi" w:hAnsiTheme="majorHAnsi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rs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p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ec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h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i</w:t>
      </w:r>
      <w:r w:rsidRPr="009500B4">
        <w:rPr>
          <w:rFonts w:asciiTheme="majorHAnsi" w:hAnsiTheme="majorHAnsi"/>
          <w:position w:val="-1"/>
          <w:sz w:val="22"/>
          <w:szCs w:val="22"/>
        </w:rPr>
        <w:t>qu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s</w:t>
      </w:r>
    </w:p>
    <w:p w14:paraId="444E5FA1" w14:textId="77777777" w:rsidR="00E714DA" w:rsidRPr="009500B4" w:rsidRDefault="00E714DA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DB76EF2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2"/>
          <w:sz w:val="22"/>
          <w:szCs w:val="22"/>
        </w:rPr>
        <w:t>B</w:t>
      </w:r>
      <w:r w:rsidRPr="009500B4">
        <w:rPr>
          <w:rFonts w:asciiTheme="majorHAnsi" w:hAnsiTheme="majorHAnsi"/>
          <w:b/>
          <w:sz w:val="22"/>
          <w:szCs w:val="22"/>
        </w:rPr>
        <w:t>ak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rs</w:t>
      </w:r>
      <w:r w:rsidRPr="009500B4">
        <w:rPr>
          <w:rFonts w:asciiTheme="majorHAnsi" w:hAnsiTheme="majorHAnsi"/>
          <w:b/>
          <w:sz w:val="22"/>
          <w:szCs w:val="22"/>
        </w:rPr>
        <w:t>on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F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il</w:t>
      </w:r>
      <w:r w:rsidRPr="009500B4">
        <w:rPr>
          <w:rFonts w:asciiTheme="majorHAnsi" w:hAnsiTheme="majorHAnsi"/>
          <w:b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o,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</w:p>
    <w:p w14:paraId="5127EA04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i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i/>
          <w:sz w:val="22"/>
          <w:szCs w:val="22"/>
        </w:rPr>
        <w:t>h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il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i/>
          <w:sz w:val="22"/>
          <w:szCs w:val="22"/>
        </w:rPr>
        <w:t>a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i/>
          <w:sz w:val="22"/>
          <w:szCs w:val="22"/>
        </w:rPr>
        <w:t>e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i/>
          <w:sz w:val="22"/>
          <w:szCs w:val="22"/>
        </w:rPr>
        <w:t>o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i/>
          <w:sz w:val="22"/>
          <w:szCs w:val="22"/>
        </w:rPr>
        <w:t>d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i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-2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arc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2006</w:t>
      </w:r>
      <w:r w:rsidRPr="009500B4">
        <w:rPr>
          <w:rFonts w:asciiTheme="majorHAnsi" w:hAnsiTheme="majorHAnsi"/>
          <w:spacing w:val="-4"/>
          <w:sz w:val="22"/>
          <w:szCs w:val="22"/>
        </w:rPr>
        <w:t>-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rese</w:t>
      </w:r>
      <w:r w:rsidRPr="009500B4">
        <w:rPr>
          <w:rFonts w:asciiTheme="majorHAnsi" w:hAnsiTheme="majorHAnsi"/>
          <w:sz w:val="22"/>
          <w:szCs w:val="22"/>
        </w:rPr>
        <w:t>nt</w:t>
      </w:r>
    </w:p>
    <w:p w14:paraId="03498CD3" w14:textId="77777777" w:rsidR="00E714DA" w:rsidRPr="009500B4" w:rsidRDefault="009501A3">
      <w:pPr>
        <w:ind w:left="46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tr</w:t>
      </w:r>
      <w:r w:rsidRPr="009500B4">
        <w:rPr>
          <w:rFonts w:asciiTheme="majorHAnsi" w:hAnsiTheme="majorHAnsi"/>
          <w:sz w:val="22"/>
          <w:szCs w:val="22"/>
        </w:rPr>
        <w:t>odu</w:t>
      </w:r>
      <w:r w:rsidRPr="009500B4">
        <w:rPr>
          <w:rFonts w:asciiTheme="majorHAnsi" w:hAnsiTheme="majorHAnsi"/>
          <w:spacing w:val="1"/>
          <w:sz w:val="22"/>
          <w:szCs w:val="22"/>
        </w:rPr>
        <w:t>ce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hour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ic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2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ra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 xml:space="preserve">d 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3"/>
          <w:sz w:val="22"/>
          <w:szCs w:val="22"/>
        </w:rPr>
        <w:t>om</w:t>
      </w:r>
      <w:r w:rsidRPr="009500B4">
        <w:rPr>
          <w:rFonts w:asciiTheme="majorHAnsi" w:hAnsiTheme="majorHAnsi"/>
          <w:sz w:val="22"/>
          <w:szCs w:val="22"/>
        </w:rPr>
        <w:t>p</w:t>
      </w:r>
      <w:r w:rsidRPr="009500B4">
        <w:rPr>
          <w:rFonts w:asciiTheme="majorHAnsi" w:hAnsiTheme="majorHAnsi"/>
          <w:spacing w:val="1"/>
          <w:sz w:val="22"/>
          <w:szCs w:val="22"/>
        </w:rPr>
        <w:t>re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si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, p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ob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spacing w:val="-4"/>
          <w:sz w:val="22"/>
          <w:szCs w:val="22"/>
        </w:rPr>
        <w:t>-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,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z w:val="22"/>
          <w:szCs w:val="22"/>
        </w:rPr>
        <w:t>b</w:t>
      </w:r>
      <w:r w:rsidRPr="009500B4">
        <w:rPr>
          <w:rFonts w:asciiTheme="majorHAnsi" w:hAnsiTheme="majorHAnsi"/>
          <w:spacing w:val="-2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lar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37AC274F" w14:textId="77777777" w:rsidR="00E714DA" w:rsidRPr="009500B4" w:rsidRDefault="00E714DA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626CE56E" w14:textId="77777777" w:rsidR="00E714DA" w:rsidRPr="009500B4" w:rsidRDefault="009501A3">
      <w:pPr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-1"/>
          <w:sz w:val="22"/>
          <w:szCs w:val="22"/>
        </w:rPr>
        <w:t>V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O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LUNTEE</w:t>
      </w:r>
      <w:r w:rsidRPr="009500B4">
        <w:rPr>
          <w:rFonts w:asciiTheme="majorHAnsi" w:hAnsiTheme="majorHAnsi"/>
          <w:b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 xml:space="preserve"> EX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ER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ENC</w:t>
      </w:r>
      <w:r w:rsidRPr="009500B4">
        <w:rPr>
          <w:rFonts w:asciiTheme="majorHAnsi" w:hAnsiTheme="majorHAnsi"/>
          <w:b/>
          <w:sz w:val="22"/>
          <w:szCs w:val="22"/>
        </w:rPr>
        <w:t>E</w:t>
      </w:r>
    </w:p>
    <w:p w14:paraId="06AA94BE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b/>
          <w:spacing w:val="2"/>
          <w:sz w:val="22"/>
          <w:szCs w:val="22"/>
        </w:rPr>
        <w:t>B</w:t>
      </w:r>
      <w:r w:rsidRPr="009500B4">
        <w:rPr>
          <w:rFonts w:asciiTheme="majorHAnsi" w:hAnsiTheme="majorHAnsi"/>
          <w:b/>
          <w:sz w:val="22"/>
          <w:szCs w:val="22"/>
        </w:rPr>
        <w:t>o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 xml:space="preserve">and 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G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r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>s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C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 xml:space="preserve">ub 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b/>
          <w:sz w:val="22"/>
          <w:szCs w:val="22"/>
        </w:rPr>
        <w:t>f</w:t>
      </w:r>
      <w:r w:rsidRPr="009500B4">
        <w:rPr>
          <w:rFonts w:asciiTheme="majorHAnsi" w:hAnsiTheme="majorHAnsi"/>
          <w:b/>
          <w:spacing w:val="4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-3"/>
          <w:sz w:val="22"/>
          <w:szCs w:val="22"/>
        </w:rPr>
        <w:t>C</w:t>
      </w:r>
      <w:r w:rsidRPr="009500B4">
        <w:rPr>
          <w:rFonts w:asciiTheme="majorHAnsi" w:hAnsiTheme="majorHAnsi"/>
          <w:b/>
          <w:sz w:val="22"/>
          <w:szCs w:val="22"/>
        </w:rPr>
        <w:t>h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ic</w:t>
      </w:r>
      <w:r w:rsidRPr="009500B4">
        <w:rPr>
          <w:rFonts w:asciiTheme="majorHAnsi" w:hAnsiTheme="majorHAnsi"/>
          <w:b/>
          <w:sz w:val="22"/>
          <w:szCs w:val="22"/>
        </w:rPr>
        <w:t>ago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 xml:space="preserve">o, </w:t>
      </w:r>
      <w:r w:rsidRPr="009500B4">
        <w:rPr>
          <w:rFonts w:asciiTheme="majorHAnsi" w:hAnsiTheme="majorHAnsi"/>
          <w:spacing w:val="-4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L</w:t>
      </w:r>
    </w:p>
    <w:p w14:paraId="5918E017" w14:textId="77777777" w:rsidR="00E714DA" w:rsidRPr="009500B4" w:rsidRDefault="009501A3">
      <w:pPr>
        <w:spacing w:line="240" w:lineRule="exact"/>
        <w:ind w:left="10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i/>
          <w:sz w:val="22"/>
          <w:szCs w:val="22"/>
        </w:rPr>
        <w:t>Vo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i/>
          <w:sz w:val="22"/>
          <w:szCs w:val="22"/>
        </w:rPr>
        <w:t>u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tee</w:t>
      </w:r>
      <w:r w:rsidRPr="009500B4">
        <w:rPr>
          <w:rFonts w:asciiTheme="majorHAnsi" w:hAnsiTheme="majorHAnsi"/>
          <w:i/>
          <w:sz w:val="22"/>
          <w:szCs w:val="22"/>
        </w:rPr>
        <w:t>r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i/>
          <w:sz w:val="22"/>
          <w:szCs w:val="22"/>
        </w:rPr>
        <w:t>n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i/>
          <w:sz w:val="22"/>
          <w:szCs w:val="22"/>
        </w:rPr>
        <w:t>r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z w:val="22"/>
          <w:szCs w:val="22"/>
        </w:rPr>
        <w:t>at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J</w:t>
      </w:r>
      <w:r w:rsidRPr="009500B4">
        <w:rPr>
          <w:rFonts w:asciiTheme="majorHAnsi" w:hAnsiTheme="majorHAnsi"/>
          <w:i/>
          <w:sz w:val="22"/>
          <w:szCs w:val="22"/>
        </w:rPr>
        <w:t>ahn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i/>
          <w:sz w:val="22"/>
          <w:szCs w:val="22"/>
        </w:rPr>
        <w:t>E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le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>m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i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i/>
          <w:sz w:val="22"/>
          <w:szCs w:val="22"/>
        </w:rPr>
        <w:t>ary</w:t>
      </w:r>
      <w:r w:rsidRPr="009500B4">
        <w:rPr>
          <w:rFonts w:asciiTheme="majorHAnsi" w:hAnsiTheme="majorHAnsi"/>
          <w:i/>
          <w:spacing w:val="-1"/>
          <w:sz w:val="22"/>
          <w:szCs w:val="22"/>
        </w:rPr>
        <w:t xml:space="preserve"> C</w:t>
      </w:r>
      <w:r w:rsidRPr="009500B4">
        <w:rPr>
          <w:rFonts w:asciiTheme="majorHAnsi" w:hAnsiTheme="majorHAnsi"/>
          <w:i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i/>
          <w:sz w:val="22"/>
          <w:szCs w:val="22"/>
        </w:rPr>
        <w:t>ub</w:t>
      </w:r>
      <w:r w:rsidRPr="009500B4">
        <w:rPr>
          <w:rFonts w:asciiTheme="majorHAnsi" w:hAnsiTheme="majorHAnsi"/>
          <w:sz w:val="22"/>
          <w:szCs w:val="22"/>
        </w:rPr>
        <w:t>,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2005 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 xml:space="preserve">2006 </w:t>
      </w:r>
      <w:r w:rsidRPr="009500B4">
        <w:rPr>
          <w:rFonts w:asciiTheme="majorHAnsi" w:hAnsiTheme="majorHAnsi"/>
          <w:spacing w:val="-1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ca</w:t>
      </w:r>
      <w:r w:rsidRPr="009500B4">
        <w:rPr>
          <w:rFonts w:asciiTheme="majorHAnsi" w:hAnsiTheme="majorHAnsi"/>
          <w:spacing w:val="-2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ea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s</w:t>
      </w:r>
    </w:p>
    <w:p w14:paraId="2A59AC7F" w14:textId="77777777" w:rsidR="00E714DA" w:rsidRPr="009500B4" w:rsidRDefault="009501A3">
      <w:pPr>
        <w:tabs>
          <w:tab w:val="left" w:pos="820"/>
        </w:tabs>
        <w:ind w:left="826" w:right="3663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pacing w:val="-1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el</w:t>
      </w:r>
      <w:r w:rsidRPr="009500B4">
        <w:rPr>
          <w:rFonts w:asciiTheme="majorHAnsi" w:hAnsiTheme="majorHAnsi"/>
          <w:sz w:val="22"/>
          <w:szCs w:val="22"/>
        </w:rPr>
        <w:t>op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l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la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el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ti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p </w:t>
      </w:r>
      <w:r w:rsidRPr="009500B4">
        <w:rPr>
          <w:rFonts w:asciiTheme="majorHAnsi" w:hAnsiTheme="majorHAnsi"/>
          <w:spacing w:val="-1"/>
          <w:sz w:val="22"/>
          <w:szCs w:val="22"/>
        </w:rPr>
        <w:t>wi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 a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b</w:t>
      </w:r>
      <w:r w:rsidRPr="009500B4">
        <w:rPr>
          <w:rFonts w:asciiTheme="majorHAnsi" w:hAnsiTheme="majorHAnsi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crea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s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f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 po</w:t>
      </w:r>
      <w:r w:rsidRPr="009500B4">
        <w:rPr>
          <w:rFonts w:asciiTheme="majorHAnsi" w:hAnsiTheme="majorHAnsi"/>
          <w:spacing w:val="-2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ti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z w:val="22"/>
          <w:szCs w:val="22"/>
        </w:rPr>
        <w:t xml:space="preserve">e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ir</w:t>
      </w:r>
      <w:r w:rsidRPr="009500B4">
        <w:rPr>
          <w:rFonts w:asciiTheme="majorHAnsi" w:hAnsiTheme="majorHAnsi"/>
          <w:sz w:val="22"/>
          <w:szCs w:val="22"/>
        </w:rPr>
        <w:t>on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nt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9500B4">
        <w:rPr>
          <w:rFonts w:asciiTheme="majorHAnsi" w:hAnsiTheme="majorHAnsi"/>
          <w:sz w:val="22"/>
          <w:szCs w:val="22"/>
        </w:rPr>
        <w:t>nd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d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if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po</w:t>
      </w:r>
      <w:r w:rsidRPr="009500B4">
        <w:rPr>
          <w:rFonts w:asciiTheme="majorHAnsi" w:hAnsiTheme="majorHAnsi"/>
          <w:spacing w:val="1"/>
          <w:sz w:val="22"/>
          <w:szCs w:val="22"/>
        </w:rPr>
        <w:t>rta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-3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d 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li</w:t>
      </w:r>
      <w:r w:rsidRPr="009500B4">
        <w:rPr>
          <w:rFonts w:asciiTheme="majorHAnsi" w:hAnsiTheme="majorHAnsi"/>
          <w:spacing w:val="-2"/>
          <w:sz w:val="22"/>
          <w:szCs w:val="22"/>
        </w:rPr>
        <w:t>v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pacing w:val="1"/>
          <w:sz w:val="22"/>
          <w:szCs w:val="22"/>
        </w:rPr>
        <w:t>ee</w:t>
      </w:r>
      <w:r w:rsidRPr="009500B4">
        <w:rPr>
          <w:rFonts w:asciiTheme="majorHAnsi" w:hAnsiTheme="majorHAnsi"/>
          <w:spacing w:val="-2"/>
          <w:sz w:val="22"/>
          <w:szCs w:val="22"/>
        </w:rPr>
        <w:t>k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</w:rPr>
        <w:t>y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4D3B4B51" w14:textId="77777777" w:rsidR="00E714DA" w:rsidRPr="009500B4" w:rsidRDefault="009501A3">
      <w:pPr>
        <w:tabs>
          <w:tab w:val="left" w:pos="820"/>
        </w:tabs>
        <w:spacing w:before="18" w:line="240" w:lineRule="exact"/>
        <w:ind w:left="826" w:right="563" w:hanging="360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>•</w:t>
      </w:r>
      <w:r w:rsidRPr="009500B4">
        <w:rPr>
          <w:rFonts w:asciiTheme="majorHAnsi" w:eastAsia="Verdana" w:hAnsiTheme="majorHAnsi" w:cs="Verdana"/>
          <w:sz w:val="22"/>
          <w:szCs w:val="22"/>
        </w:rPr>
        <w:tab/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ph</w:t>
      </w:r>
      <w:r w:rsidRPr="009500B4">
        <w:rPr>
          <w:rFonts w:asciiTheme="majorHAnsi" w:hAnsiTheme="majorHAnsi"/>
          <w:spacing w:val="1"/>
          <w:sz w:val="22"/>
          <w:szCs w:val="22"/>
        </w:rPr>
        <w:t>asi</w:t>
      </w:r>
      <w:r w:rsidRPr="009500B4">
        <w:rPr>
          <w:rFonts w:asciiTheme="majorHAnsi" w:hAnsiTheme="majorHAnsi"/>
          <w:spacing w:val="-2"/>
          <w:sz w:val="22"/>
          <w:szCs w:val="22"/>
        </w:rPr>
        <w:t>z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i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z w:val="22"/>
          <w:szCs w:val="22"/>
        </w:rPr>
        <w:t>po</w:t>
      </w:r>
      <w:r w:rsidRPr="009500B4">
        <w:rPr>
          <w:rFonts w:asciiTheme="majorHAnsi" w:hAnsiTheme="majorHAnsi"/>
          <w:spacing w:val="1"/>
          <w:sz w:val="22"/>
          <w:szCs w:val="22"/>
        </w:rPr>
        <w:t>rt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c</w:t>
      </w:r>
      <w:r w:rsidRPr="009500B4">
        <w:rPr>
          <w:rFonts w:asciiTheme="majorHAnsi" w:hAnsiTheme="majorHAnsi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of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du</w:t>
      </w:r>
      <w:r w:rsidRPr="009500B4">
        <w:rPr>
          <w:rFonts w:asciiTheme="majorHAnsi" w:hAnsiTheme="majorHAnsi"/>
          <w:spacing w:val="1"/>
          <w:sz w:val="22"/>
          <w:szCs w:val="22"/>
        </w:rPr>
        <w:t>c</w:t>
      </w:r>
      <w:r w:rsidRPr="009500B4">
        <w:rPr>
          <w:rFonts w:asciiTheme="majorHAnsi" w:hAnsiTheme="majorHAnsi"/>
          <w:spacing w:val="-2"/>
          <w:sz w:val="22"/>
          <w:szCs w:val="22"/>
        </w:rPr>
        <w:t>a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 xml:space="preserve">on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>nd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spacing w:val="-2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sz w:val="22"/>
          <w:szCs w:val="22"/>
        </w:rPr>
        <w:t>ar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pacing w:val="-1"/>
          <w:sz w:val="22"/>
          <w:szCs w:val="22"/>
        </w:rPr>
        <w:t>n</w:t>
      </w:r>
      <w:r w:rsidRPr="009500B4">
        <w:rPr>
          <w:rFonts w:asciiTheme="majorHAnsi" w:hAnsiTheme="majorHAnsi"/>
          <w:sz w:val="22"/>
          <w:szCs w:val="22"/>
        </w:rPr>
        <w:t>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by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sz w:val="22"/>
          <w:szCs w:val="22"/>
        </w:rPr>
        <w:t>u</w:t>
      </w:r>
      <w:r w:rsidRPr="009500B4">
        <w:rPr>
          <w:rFonts w:asciiTheme="majorHAnsi" w:hAnsiTheme="majorHAnsi"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ng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a</w:t>
      </w:r>
      <w:r w:rsidRPr="009500B4">
        <w:rPr>
          <w:rFonts w:asciiTheme="majorHAnsi" w:hAnsiTheme="majorHAnsi"/>
          <w:spacing w:val="-1"/>
          <w:sz w:val="22"/>
          <w:szCs w:val="22"/>
        </w:rPr>
        <w:t>l</w:t>
      </w:r>
      <w:r w:rsidRPr="009500B4">
        <w:rPr>
          <w:rFonts w:asciiTheme="majorHAnsi" w:hAnsiTheme="majorHAnsi"/>
          <w:sz w:val="22"/>
          <w:szCs w:val="22"/>
        </w:rPr>
        <w:t>l</w:t>
      </w:r>
      <w:r w:rsidRPr="009500B4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z w:val="22"/>
          <w:szCs w:val="22"/>
        </w:rPr>
        <w:t>ho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pacing w:val="-1"/>
          <w:sz w:val="22"/>
          <w:szCs w:val="22"/>
        </w:rPr>
        <w:t>w</w:t>
      </w:r>
      <w:r w:rsidRPr="009500B4">
        <w:rPr>
          <w:rFonts w:asciiTheme="majorHAnsi" w:hAnsiTheme="majorHAnsi"/>
          <w:sz w:val="22"/>
          <w:szCs w:val="22"/>
        </w:rPr>
        <w:t>o</w:t>
      </w:r>
      <w:r w:rsidRPr="009500B4">
        <w:rPr>
          <w:rFonts w:asciiTheme="majorHAnsi" w:hAnsiTheme="majorHAnsi"/>
          <w:spacing w:val="1"/>
          <w:sz w:val="22"/>
          <w:szCs w:val="22"/>
        </w:rPr>
        <w:t>r</w:t>
      </w:r>
      <w:r w:rsidRPr="009500B4">
        <w:rPr>
          <w:rFonts w:asciiTheme="majorHAnsi" w:hAnsiTheme="majorHAnsi"/>
          <w:sz w:val="22"/>
          <w:szCs w:val="22"/>
        </w:rPr>
        <w:t>k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s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fi</w:t>
      </w:r>
      <w:r w:rsidRPr="009500B4">
        <w:rPr>
          <w:rFonts w:asciiTheme="majorHAnsi" w:hAnsiTheme="majorHAnsi"/>
          <w:spacing w:val="-2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sz w:val="22"/>
          <w:szCs w:val="22"/>
        </w:rPr>
        <w:t>is</w:t>
      </w:r>
      <w:r w:rsidRPr="009500B4">
        <w:rPr>
          <w:rFonts w:asciiTheme="majorHAnsi" w:hAnsiTheme="majorHAnsi"/>
          <w:spacing w:val="-2"/>
          <w:sz w:val="22"/>
          <w:szCs w:val="22"/>
        </w:rPr>
        <w:t>h</w:t>
      </w:r>
      <w:r w:rsidRPr="009500B4">
        <w:rPr>
          <w:rFonts w:asciiTheme="majorHAnsi" w:hAnsiTheme="majorHAnsi"/>
          <w:spacing w:val="1"/>
          <w:sz w:val="22"/>
          <w:szCs w:val="22"/>
        </w:rPr>
        <w:t>e</w:t>
      </w:r>
      <w:r w:rsidRPr="009500B4">
        <w:rPr>
          <w:rFonts w:asciiTheme="majorHAnsi" w:hAnsiTheme="majorHAnsi"/>
          <w:sz w:val="22"/>
          <w:szCs w:val="22"/>
        </w:rPr>
        <w:t>d by</w:t>
      </w:r>
      <w:r w:rsidRPr="009500B4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z w:val="22"/>
          <w:szCs w:val="22"/>
        </w:rPr>
        <w:t>he</w:t>
      </w:r>
      <w:r w:rsidRPr="009500B4">
        <w:rPr>
          <w:rFonts w:asciiTheme="majorHAnsi" w:hAnsiTheme="majorHAnsi"/>
          <w:spacing w:val="1"/>
          <w:sz w:val="22"/>
          <w:szCs w:val="22"/>
        </w:rPr>
        <w:t xml:space="preserve"> e</w:t>
      </w:r>
      <w:r w:rsidRPr="009500B4">
        <w:rPr>
          <w:rFonts w:asciiTheme="majorHAnsi" w:hAnsiTheme="majorHAnsi"/>
          <w:sz w:val="22"/>
          <w:szCs w:val="22"/>
        </w:rPr>
        <w:t xml:space="preserve">nd </w:t>
      </w:r>
      <w:r w:rsidRPr="009500B4">
        <w:rPr>
          <w:rFonts w:asciiTheme="majorHAnsi" w:hAnsiTheme="majorHAnsi"/>
          <w:spacing w:val="-2"/>
          <w:sz w:val="22"/>
          <w:szCs w:val="22"/>
        </w:rPr>
        <w:t>o</w:t>
      </w:r>
      <w:r w:rsidRPr="009500B4">
        <w:rPr>
          <w:rFonts w:asciiTheme="majorHAnsi" w:hAnsiTheme="majorHAnsi"/>
          <w:sz w:val="22"/>
          <w:szCs w:val="22"/>
        </w:rPr>
        <w:t xml:space="preserve">f </w:t>
      </w:r>
      <w:r w:rsidRPr="009500B4">
        <w:rPr>
          <w:rFonts w:asciiTheme="majorHAnsi" w:hAnsiTheme="majorHAnsi"/>
          <w:spacing w:val="1"/>
          <w:sz w:val="22"/>
          <w:szCs w:val="22"/>
        </w:rPr>
        <w:t>eac</w:t>
      </w:r>
      <w:r w:rsidRPr="009500B4">
        <w:rPr>
          <w:rFonts w:asciiTheme="majorHAnsi" w:hAnsiTheme="majorHAnsi"/>
          <w:sz w:val="22"/>
          <w:szCs w:val="22"/>
        </w:rPr>
        <w:t xml:space="preserve">h </w:t>
      </w:r>
      <w:r w:rsidRPr="009500B4">
        <w:rPr>
          <w:rFonts w:asciiTheme="majorHAnsi" w:hAnsiTheme="majorHAnsi"/>
          <w:spacing w:val="-3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sz w:val="22"/>
          <w:szCs w:val="22"/>
        </w:rPr>
        <w:t>ee</w:t>
      </w:r>
      <w:r w:rsidRPr="009500B4">
        <w:rPr>
          <w:rFonts w:asciiTheme="majorHAnsi" w:hAnsiTheme="majorHAnsi"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spacing w:val="1"/>
          <w:sz w:val="22"/>
          <w:szCs w:val="22"/>
        </w:rPr>
        <w:t>i</w:t>
      </w:r>
      <w:r w:rsidRPr="009500B4">
        <w:rPr>
          <w:rFonts w:asciiTheme="majorHAnsi" w:hAnsiTheme="majorHAnsi"/>
          <w:sz w:val="22"/>
          <w:szCs w:val="22"/>
        </w:rPr>
        <w:t>n</w:t>
      </w:r>
      <w:r w:rsidRPr="009500B4">
        <w:rPr>
          <w:rFonts w:asciiTheme="majorHAnsi" w:hAnsiTheme="majorHAnsi"/>
          <w:spacing w:val="-2"/>
          <w:sz w:val="22"/>
          <w:szCs w:val="22"/>
        </w:rPr>
        <w:t>g</w:t>
      </w:r>
      <w:r w:rsidRPr="009500B4">
        <w:rPr>
          <w:rFonts w:asciiTheme="majorHAnsi" w:hAnsiTheme="majorHAnsi"/>
          <w:sz w:val="22"/>
          <w:szCs w:val="22"/>
        </w:rPr>
        <w:t>.</w:t>
      </w:r>
    </w:p>
    <w:p w14:paraId="76C551B1" w14:textId="77777777" w:rsidR="00E714DA" w:rsidRPr="009500B4" w:rsidRDefault="009501A3">
      <w:pPr>
        <w:spacing w:line="260" w:lineRule="exact"/>
        <w:ind w:left="466"/>
        <w:rPr>
          <w:rFonts w:asciiTheme="majorHAnsi" w:hAnsiTheme="majorHAnsi"/>
          <w:sz w:val="22"/>
          <w:szCs w:val="22"/>
        </w:rPr>
        <w:sectPr w:rsidR="00E714DA" w:rsidRPr="009500B4">
          <w:type w:val="continuous"/>
          <w:pgSz w:w="12240" w:h="15840"/>
          <w:pgMar w:top="1480" w:right="120" w:bottom="280" w:left="220" w:header="720" w:footer="720" w:gutter="0"/>
          <w:cols w:space="720"/>
        </w:sectPr>
      </w:pPr>
      <w:r w:rsidRPr="009500B4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Aw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ar</w:t>
      </w:r>
      <w:r w:rsidRPr="009500B4">
        <w:rPr>
          <w:rFonts w:asciiTheme="majorHAnsi" w:hAnsiTheme="majorHAnsi"/>
          <w:position w:val="-1"/>
          <w:sz w:val="22"/>
          <w:szCs w:val="22"/>
        </w:rPr>
        <w:t>d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d 2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0</w:t>
      </w:r>
      <w:r w:rsidRPr="009500B4">
        <w:rPr>
          <w:rFonts w:asciiTheme="majorHAnsi" w:hAnsiTheme="majorHAnsi"/>
          <w:position w:val="-1"/>
          <w:sz w:val="22"/>
          <w:szCs w:val="22"/>
        </w:rPr>
        <w:t xml:space="preserve">06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o</w:t>
      </w:r>
      <w:r w:rsidRPr="009500B4">
        <w:rPr>
          <w:rFonts w:asciiTheme="majorHAnsi" w:hAnsiTheme="majorHAnsi"/>
          <w:position w:val="-1"/>
          <w:sz w:val="22"/>
          <w:szCs w:val="22"/>
        </w:rPr>
        <w:t>f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he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ea</w:t>
      </w:r>
      <w:r w:rsidRPr="009500B4">
        <w:rPr>
          <w:rFonts w:asciiTheme="majorHAnsi" w:hAnsiTheme="majorHAnsi"/>
          <w:position w:val="-1"/>
          <w:sz w:val="22"/>
          <w:szCs w:val="22"/>
        </w:rPr>
        <w:t>r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</w:t>
      </w:r>
      <w:r w:rsidRPr="009500B4">
        <w:rPr>
          <w:rFonts w:asciiTheme="majorHAnsi" w:hAnsiTheme="majorHAnsi"/>
          <w:position w:val="-1"/>
          <w:sz w:val="22"/>
          <w:szCs w:val="22"/>
        </w:rPr>
        <w:t>he</w:t>
      </w:r>
      <w:r w:rsidRPr="009500B4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3"/>
          <w:position w:val="-1"/>
          <w:sz w:val="22"/>
          <w:szCs w:val="22"/>
        </w:rPr>
        <w:t>J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a</w:t>
      </w:r>
      <w:r w:rsidRPr="009500B4">
        <w:rPr>
          <w:rFonts w:asciiTheme="majorHAnsi" w:hAnsiTheme="majorHAnsi"/>
          <w:position w:val="-1"/>
          <w:sz w:val="22"/>
          <w:szCs w:val="22"/>
        </w:rPr>
        <w:t>hn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le</w:t>
      </w:r>
      <w:r w:rsidRPr="009500B4">
        <w:rPr>
          <w:rFonts w:asciiTheme="majorHAnsi" w:hAnsiTheme="majorHAnsi"/>
          <w:spacing w:val="-3"/>
          <w:position w:val="-1"/>
          <w:sz w:val="22"/>
          <w:szCs w:val="22"/>
        </w:rPr>
        <w:t>m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e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>n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tar</w:t>
      </w:r>
      <w:r w:rsidRPr="009500B4">
        <w:rPr>
          <w:rFonts w:asciiTheme="majorHAnsi" w:hAnsiTheme="majorHAnsi"/>
          <w:position w:val="-1"/>
          <w:sz w:val="22"/>
          <w:szCs w:val="22"/>
        </w:rPr>
        <w:t>y</w:t>
      </w:r>
      <w:r w:rsidRPr="009500B4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spacing w:val="-1"/>
          <w:position w:val="-1"/>
          <w:sz w:val="22"/>
          <w:szCs w:val="22"/>
        </w:rPr>
        <w:t>C</w:t>
      </w:r>
      <w:r w:rsidRPr="009500B4">
        <w:rPr>
          <w:rFonts w:asciiTheme="majorHAnsi" w:hAnsiTheme="majorHAnsi"/>
          <w:spacing w:val="1"/>
          <w:position w:val="-1"/>
          <w:sz w:val="22"/>
          <w:szCs w:val="22"/>
        </w:rPr>
        <w:t>l</w:t>
      </w:r>
      <w:r w:rsidRPr="009500B4">
        <w:rPr>
          <w:rFonts w:asciiTheme="majorHAnsi" w:hAnsiTheme="majorHAnsi"/>
          <w:position w:val="-1"/>
          <w:sz w:val="22"/>
          <w:szCs w:val="22"/>
        </w:rPr>
        <w:t>ub.</w:t>
      </w:r>
    </w:p>
    <w:p w14:paraId="0ADBE964" w14:textId="77777777" w:rsidR="00E714DA" w:rsidRPr="009500B4" w:rsidRDefault="00E714DA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31955EFF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6A22EB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CA79BF" w14:textId="77777777" w:rsidR="00E714DA" w:rsidRPr="009500B4" w:rsidRDefault="009501A3">
      <w:pPr>
        <w:ind w:left="206" w:right="-56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pict w14:anchorId="4F5C3029">
          <v:group id="_x0000_s1026" style="position:absolute;left:0;text-align:left;margin-left:11.6pt;margin-top:33.85pt;width:584.4pt;height:1.65pt;z-index:-1602;mso-position-horizontal-relative:page" coordorigin="232,677" coordsize="11688,33">
            <v:shape id="_x0000_s1028" style="position:absolute;left:238;top:682;width:11676;height:0" coordorigin="238,682" coordsize="11676,0" path="m238,682r11676,e" filled="f" strokeweight=".20478mm">
              <v:path arrowok="t"/>
            </v:shape>
            <v:shape id="_x0000_s1027" style="position:absolute;left:238;top:704;width:11676;height:0" coordorigin="238,704" coordsize="11676,0" path="m238,704r11676,e" filled="f" strokeweight=".20478mm">
              <v:path arrowok="t"/>
            </v:shape>
            <w10:wrap anchorx="page"/>
          </v:group>
        </w:pict>
      </w:r>
      <w:r w:rsidRPr="009500B4">
        <w:rPr>
          <w:rFonts w:asciiTheme="majorHAnsi" w:hAnsiTheme="majorHAnsi"/>
          <w:b/>
          <w:spacing w:val="1"/>
          <w:sz w:val="22"/>
          <w:szCs w:val="22"/>
        </w:rPr>
        <w:t>S</w:t>
      </w:r>
      <w:r w:rsidRPr="009500B4">
        <w:rPr>
          <w:rFonts w:asciiTheme="majorHAnsi" w:hAnsiTheme="majorHAnsi"/>
          <w:b/>
          <w:sz w:val="22"/>
          <w:szCs w:val="22"/>
        </w:rPr>
        <w:t>AM</w:t>
      </w:r>
      <w:r w:rsidRPr="009500B4">
        <w:rPr>
          <w:rFonts w:asciiTheme="majorHAnsi" w:hAnsiTheme="majorHAnsi"/>
          <w:b/>
          <w:spacing w:val="-2"/>
          <w:sz w:val="22"/>
          <w:szCs w:val="22"/>
        </w:rPr>
        <w:t>P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L</w:t>
      </w:r>
      <w:r w:rsidRPr="009500B4">
        <w:rPr>
          <w:rFonts w:asciiTheme="majorHAnsi" w:hAnsiTheme="majorHAnsi"/>
          <w:b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z w:val="22"/>
          <w:szCs w:val="22"/>
        </w:rPr>
        <w:t>: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El</w:t>
      </w:r>
      <w:r w:rsidRPr="009500B4">
        <w:rPr>
          <w:rFonts w:asciiTheme="majorHAnsi" w:hAnsiTheme="majorHAnsi"/>
          <w:b/>
          <w:spacing w:val="2"/>
          <w:sz w:val="22"/>
          <w:szCs w:val="22"/>
        </w:rPr>
        <w:t>e</w:t>
      </w:r>
      <w:r w:rsidRPr="009500B4">
        <w:rPr>
          <w:rFonts w:asciiTheme="majorHAnsi" w:hAnsiTheme="majorHAnsi"/>
          <w:b/>
          <w:sz w:val="22"/>
          <w:szCs w:val="22"/>
        </w:rPr>
        <w:t>m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e</w:t>
      </w:r>
      <w:r w:rsidRPr="009500B4">
        <w:rPr>
          <w:rFonts w:asciiTheme="majorHAnsi" w:hAnsiTheme="majorHAnsi"/>
          <w:b/>
          <w:spacing w:val="1"/>
          <w:sz w:val="22"/>
          <w:szCs w:val="22"/>
        </w:rPr>
        <w:t>n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t</w:t>
      </w:r>
      <w:r w:rsidRPr="009500B4">
        <w:rPr>
          <w:rFonts w:asciiTheme="majorHAnsi" w:hAnsiTheme="majorHAnsi"/>
          <w:b/>
          <w:sz w:val="22"/>
          <w:szCs w:val="22"/>
        </w:rPr>
        <w:t>a</w:t>
      </w:r>
      <w:r w:rsidRPr="009500B4">
        <w:rPr>
          <w:rFonts w:asciiTheme="majorHAnsi" w:hAnsiTheme="majorHAnsi"/>
          <w:b/>
          <w:spacing w:val="-1"/>
          <w:sz w:val="22"/>
          <w:szCs w:val="22"/>
        </w:rPr>
        <w:t>r</w:t>
      </w:r>
      <w:r w:rsidRPr="009500B4">
        <w:rPr>
          <w:rFonts w:asciiTheme="majorHAnsi" w:hAnsiTheme="majorHAnsi"/>
          <w:b/>
          <w:sz w:val="22"/>
          <w:szCs w:val="22"/>
        </w:rPr>
        <w:t>y</w:t>
      </w:r>
    </w:p>
    <w:p w14:paraId="46AD6F33" w14:textId="77777777" w:rsidR="00E714DA" w:rsidRPr="009500B4" w:rsidRDefault="009501A3">
      <w:pPr>
        <w:spacing w:before="61"/>
        <w:ind w:left="864"/>
        <w:rPr>
          <w:rFonts w:asciiTheme="majorHAnsi" w:eastAsia="Arial" w:hAnsiTheme="majorHAnsi" w:cs="Arial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  <w:r w:rsidRPr="009500B4">
        <w:rPr>
          <w:rFonts w:asciiTheme="majorHAnsi" w:eastAsia="Arial" w:hAnsiTheme="majorHAnsi" w:cs="Arial"/>
          <w:b/>
          <w:sz w:val="22"/>
          <w:szCs w:val="22"/>
        </w:rPr>
        <w:t>R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</w:rPr>
        <w:t>S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E</w:t>
      </w:r>
      <w:r w:rsidRPr="009500B4">
        <w:rPr>
          <w:rFonts w:asciiTheme="majorHAnsi" w:eastAsia="Arial" w:hAnsiTheme="majorHAnsi" w:cs="Arial"/>
          <w:b/>
          <w:spacing w:val="-15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b/>
          <w:spacing w:val="-7"/>
          <w:sz w:val="22"/>
          <w:szCs w:val="22"/>
        </w:rPr>
        <w:t>A</w:t>
      </w:r>
      <w:r w:rsidRPr="009500B4">
        <w:rPr>
          <w:rFonts w:asciiTheme="majorHAnsi" w:eastAsia="Arial" w:hAnsiTheme="majorHAnsi" w:cs="Arial"/>
          <w:b/>
          <w:spacing w:val="3"/>
          <w:sz w:val="22"/>
          <w:szCs w:val="22"/>
        </w:rPr>
        <w:t>M</w:t>
      </w:r>
      <w:r w:rsidRPr="009500B4">
        <w:rPr>
          <w:rFonts w:asciiTheme="majorHAnsi" w:eastAsia="Arial" w:hAnsiTheme="majorHAnsi" w:cs="Arial"/>
          <w:b/>
          <w:spacing w:val="4"/>
          <w:sz w:val="22"/>
          <w:szCs w:val="22"/>
        </w:rPr>
        <w:t>E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L</w:t>
      </w:r>
      <w:r w:rsidRPr="009500B4">
        <w:rPr>
          <w:rFonts w:asciiTheme="majorHAnsi" w:eastAsia="Arial" w:hAnsiTheme="majorHAnsi" w:cs="Arial"/>
          <w:b/>
          <w:spacing w:val="5"/>
          <w:sz w:val="22"/>
          <w:szCs w:val="22"/>
        </w:rPr>
        <w:t>I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A</w:t>
      </w:r>
      <w:r w:rsidRPr="009500B4">
        <w:rPr>
          <w:rFonts w:asciiTheme="majorHAnsi" w:eastAsia="Arial" w:hAnsiTheme="majorHAnsi" w:cs="Arial"/>
          <w:b/>
          <w:spacing w:val="-26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HUNT</w:t>
      </w:r>
      <w:r w:rsidRPr="009500B4">
        <w:rPr>
          <w:rFonts w:asciiTheme="majorHAnsi" w:eastAsia="Arial" w:hAnsiTheme="majorHAnsi" w:cs="Arial"/>
          <w:b/>
          <w:spacing w:val="4"/>
          <w:sz w:val="22"/>
          <w:szCs w:val="22"/>
        </w:rPr>
        <w:t>E</w:t>
      </w:r>
      <w:r w:rsidRPr="009500B4">
        <w:rPr>
          <w:rFonts w:asciiTheme="majorHAnsi" w:eastAsia="Arial" w:hAnsiTheme="majorHAnsi" w:cs="Arial"/>
          <w:b/>
          <w:sz w:val="22"/>
          <w:szCs w:val="22"/>
        </w:rPr>
        <w:t>R</w:t>
      </w:r>
    </w:p>
    <w:p w14:paraId="068FD711" w14:textId="77777777" w:rsidR="00E714DA" w:rsidRPr="009500B4" w:rsidRDefault="009501A3">
      <w:pPr>
        <w:spacing w:before="9" w:line="240" w:lineRule="exact"/>
        <w:ind w:left="1040" w:right="3689" w:hanging="1040"/>
        <w:rPr>
          <w:rFonts w:asciiTheme="majorHAnsi" w:eastAsia="Arial" w:hAnsiTheme="majorHAnsi" w:cs="Arial"/>
          <w:sz w:val="22"/>
          <w:szCs w:val="22"/>
        </w:rPr>
        <w:sectPr w:rsidR="00E714DA" w:rsidRPr="009500B4">
          <w:pgSz w:w="12240" w:h="15840"/>
          <w:pgMar w:top="260" w:right="120" w:bottom="280" w:left="120" w:header="0" w:footer="307" w:gutter="0"/>
          <w:cols w:num="2" w:space="720" w:equalWidth="0">
            <w:col w:w="2604" w:space="677"/>
            <w:col w:w="8719"/>
          </w:cols>
        </w:sectPr>
      </w:pPr>
      <w:r w:rsidRPr="009500B4">
        <w:rPr>
          <w:rFonts w:asciiTheme="majorHAnsi" w:eastAsia="Arial" w:hAnsiTheme="majorHAnsi" w:cs="Arial"/>
          <w:sz w:val="22"/>
          <w:szCs w:val="22"/>
        </w:rPr>
        <w:t>2231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9500B4">
        <w:rPr>
          <w:rFonts w:asciiTheme="majorHAnsi" w:eastAsia="Arial" w:hAnsiTheme="majorHAnsi" w:cs="Arial"/>
          <w:sz w:val="22"/>
          <w:szCs w:val="22"/>
        </w:rPr>
        <w:t>.</w:t>
      </w:r>
      <w:r w:rsidRPr="009500B4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500B4">
        <w:rPr>
          <w:rFonts w:asciiTheme="majorHAnsi" w:eastAsia="Arial" w:hAnsiTheme="majorHAnsi" w:cs="Arial"/>
          <w:sz w:val="22"/>
          <w:szCs w:val="22"/>
        </w:rPr>
        <w:t>e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9500B4">
        <w:rPr>
          <w:rFonts w:asciiTheme="majorHAnsi" w:eastAsia="Arial" w:hAnsiTheme="majorHAnsi" w:cs="Arial"/>
          <w:spacing w:val="-1"/>
          <w:sz w:val="22"/>
          <w:szCs w:val="22"/>
        </w:rPr>
        <w:t>li</w:t>
      </w:r>
      <w:r w:rsidRPr="009500B4">
        <w:rPr>
          <w:rFonts w:asciiTheme="majorHAnsi" w:eastAsia="Arial" w:hAnsiTheme="majorHAnsi" w:cs="Arial"/>
          <w:sz w:val="22"/>
          <w:szCs w:val="22"/>
        </w:rPr>
        <w:t>ng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9500B4">
        <w:rPr>
          <w:rFonts w:asciiTheme="majorHAnsi" w:eastAsia="Arial" w:hAnsiTheme="majorHAnsi" w:cs="Arial"/>
          <w:sz w:val="22"/>
          <w:szCs w:val="22"/>
        </w:rPr>
        <w:t>oad.</w:t>
      </w:r>
      <w:r w:rsidRPr="009500B4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sz w:val="22"/>
          <w:szCs w:val="22"/>
        </w:rPr>
        <w:t>A</w:t>
      </w:r>
      <w:r w:rsidRPr="009500B4">
        <w:rPr>
          <w:rFonts w:asciiTheme="majorHAnsi" w:eastAsia="Arial" w:hAnsiTheme="majorHAnsi" w:cs="Arial"/>
          <w:spacing w:val="-3"/>
          <w:sz w:val="22"/>
          <w:szCs w:val="22"/>
        </w:rPr>
        <w:t>p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9500B4">
        <w:rPr>
          <w:rFonts w:asciiTheme="majorHAnsi" w:eastAsia="Arial" w:hAnsiTheme="majorHAnsi" w:cs="Arial"/>
          <w:sz w:val="22"/>
          <w:szCs w:val="22"/>
        </w:rPr>
        <w:t>. #2</w:t>
      </w:r>
      <w:r w:rsidRPr="009500B4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45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9500B4">
        <w:rPr>
          <w:rFonts w:asciiTheme="majorHAnsi" w:eastAsia="Arial" w:hAnsiTheme="majorHAnsi" w:cs="Arial"/>
          <w:sz w:val="22"/>
          <w:szCs w:val="22"/>
        </w:rPr>
        <w:t>h</w:t>
      </w:r>
      <w:r w:rsidRPr="009500B4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500B4">
        <w:rPr>
          <w:rFonts w:asciiTheme="majorHAnsi" w:eastAsia="Arial" w:hAnsiTheme="majorHAnsi" w:cs="Arial"/>
          <w:sz w:val="22"/>
          <w:szCs w:val="22"/>
        </w:rPr>
        <w:t>ca</w:t>
      </w:r>
      <w:r w:rsidRPr="009500B4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9500B4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9500B4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9500B4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9500B4">
        <w:rPr>
          <w:rFonts w:asciiTheme="majorHAnsi" w:eastAsia="Arial" w:hAnsiTheme="majorHAnsi" w:cs="Arial"/>
          <w:sz w:val="22"/>
          <w:szCs w:val="22"/>
        </w:rPr>
        <w:t>L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sz w:val="22"/>
          <w:szCs w:val="22"/>
        </w:rPr>
        <w:t>60614</w:t>
      </w:r>
      <w:hyperlink r:id="rId16">
        <w:r w:rsidRPr="009500B4">
          <w:rPr>
            <w:rFonts w:asciiTheme="majorHAnsi" w:eastAsia="Arial" w:hAnsiTheme="majorHAnsi" w:cs="Arial"/>
            <w:sz w:val="22"/>
            <w:szCs w:val="22"/>
          </w:rPr>
          <w:t xml:space="preserve"> </w:t>
        </w:r>
        <w:r w:rsidRPr="009500B4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9500B4">
          <w:rPr>
            <w:rFonts w:asciiTheme="majorHAnsi" w:eastAsia="Arial" w:hAnsiTheme="majorHAnsi" w:cs="Arial"/>
            <w:sz w:val="22"/>
            <w:szCs w:val="22"/>
          </w:rPr>
          <w:t>hu</w:t>
        </w:r>
        <w:r w:rsidRPr="009500B4">
          <w:rPr>
            <w:rFonts w:asciiTheme="majorHAnsi" w:eastAsia="Arial" w:hAnsiTheme="majorHAnsi" w:cs="Arial"/>
            <w:spacing w:val="-3"/>
            <w:sz w:val="22"/>
            <w:szCs w:val="22"/>
          </w:rPr>
          <w:t>n</w:t>
        </w:r>
        <w:r w:rsidRPr="009500B4">
          <w:rPr>
            <w:rFonts w:asciiTheme="majorHAnsi" w:eastAsia="Arial" w:hAnsiTheme="majorHAnsi" w:cs="Arial"/>
            <w:spacing w:val="1"/>
            <w:sz w:val="22"/>
            <w:szCs w:val="22"/>
          </w:rPr>
          <w:t>t</w:t>
        </w:r>
        <w:r w:rsidRPr="009500B4">
          <w:rPr>
            <w:rFonts w:asciiTheme="majorHAnsi" w:eastAsia="Arial" w:hAnsiTheme="majorHAnsi" w:cs="Arial"/>
            <w:sz w:val="22"/>
            <w:szCs w:val="22"/>
          </w:rPr>
          <w:t>e</w:t>
        </w:r>
        <w:r w:rsidRPr="009500B4">
          <w:rPr>
            <w:rFonts w:asciiTheme="majorHAnsi" w:eastAsia="Arial" w:hAnsiTheme="majorHAnsi" w:cs="Arial"/>
            <w:spacing w:val="-1"/>
            <w:sz w:val="22"/>
            <w:szCs w:val="22"/>
          </w:rPr>
          <w:t>r@</w:t>
        </w:r>
        <w:r w:rsidRPr="009500B4">
          <w:rPr>
            <w:rFonts w:asciiTheme="majorHAnsi" w:eastAsia="Arial" w:hAnsiTheme="majorHAnsi" w:cs="Arial"/>
            <w:sz w:val="22"/>
            <w:szCs w:val="22"/>
          </w:rPr>
          <w:t>ao</w:t>
        </w:r>
        <w:r w:rsidRPr="009500B4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9500B4">
          <w:rPr>
            <w:rFonts w:asciiTheme="majorHAnsi" w:eastAsia="Arial" w:hAnsiTheme="majorHAnsi" w:cs="Arial"/>
            <w:spacing w:val="1"/>
            <w:sz w:val="22"/>
            <w:szCs w:val="22"/>
          </w:rPr>
          <w:t>.</w:t>
        </w:r>
        <w:r w:rsidRPr="009500B4">
          <w:rPr>
            <w:rFonts w:asciiTheme="majorHAnsi" w:eastAsia="Arial" w:hAnsiTheme="majorHAnsi" w:cs="Arial"/>
            <w:sz w:val="22"/>
            <w:szCs w:val="22"/>
          </w:rPr>
          <w:t>com</w:t>
        </w:r>
      </w:hyperlink>
      <w:r w:rsidRPr="009500B4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z w:val="22"/>
          <w:szCs w:val="22"/>
        </w:rPr>
        <w:t xml:space="preserve"> </w:t>
      </w:r>
      <w:r w:rsidRPr="009500B4">
        <w:rPr>
          <w:rFonts w:asciiTheme="majorHAnsi" w:eastAsia="Microsoft Sans Serif" w:hAnsiTheme="majorHAnsi" w:cs="Microsoft Sans Serif"/>
          <w:spacing w:val="46"/>
          <w:sz w:val="22"/>
          <w:szCs w:val="22"/>
        </w:rPr>
        <w:t xml:space="preserve"> </w:t>
      </w:r>
      <w:r w:rsidRPr="009500B4">
        <w:rPr>
          <w:rFonts w:asciiTheme="majorHAnsi" w:eastAsia="Arial" w:hAnsiTheme="majorHAnsi" w:cs="Arial"/>
          <w:sz w:val="22"/>
          <w:szCs w:val="22"/>
        </w:rPr>
        <w:t>77</w:t>
      </w:r>
      <w:r w:rsidRPr="009500B4">
        <w:rPr>
          <w:rFonts w:asciiTheme="majorHAnsi" w:eastAsia="Arial" w:hAnsiTheme="majorHAnsi" w:cs="Arial"/>
          <w:spacing w:val="-3"/>
          <w:sz w:val="22"/>
          <w:szCs w:val="22"/>
        </w:rPr>
        <w:t>3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9500B4">
        <w:rPr>
          <w:rFonts w:asciiTheme="majorHAnsi" w:eastAsia="Arial" w:hAnsiTheme="majorHAnsi" w:cs="Arial"/>
          <w:sz w:val="22"/>
          <w:szCs w:val="22"/>
        </w:rPr>
        <w:t>457</w:t>
      </w:r>
      <w:r w:rsidRPr="009500B4">
        <w:rPr>
          <w:rFonts w:asciiTheme="majorHAnsi" w:eastAsia="Arial" w:hAnsiTheme="majorHAnsi" w:cs="Arial"/>
          <w:spacing w:val="1"/>
          <w:sz w:val="22"/>
          <w:szCs w:val="22"/>
        </w:rPr>
        <w:t>.</w:t>
      </w:r>
      <w:r w:rsidRPr="009500B4">
        <w:rPr>
          <w:rFonts w:asciiTheme="majorHAnsi" w:eastAsia="Arial" w:hAnsiTheme="majorHAnsi" w:cs="Arial"/>
          <w:sz w:val="22"/>
          <w:szCs w:val="22"/>
        </w:rPr>
        <w:t>33</w:t>
      </w:r>
      <w:r w:rsidRPr="009500B4">
        <w:rPr>
          <w:rFonts w:asciiTheme="majorHAnsi" w:eastAsia="Arial" w:hAnsiTheme="majorHAnsi" w:cs="Arial"/>
          <w:spacing w:val="-3"/>
          <w:sz w:val="22"/>
          <w:szCs w:val="22"/>
        </w:rPr>
        <w:t>5</w:t>
      </w:r>
      <w:r w:rsidRPr="009500B4">
        <w:rPr>
          <w:rFonts w:asciiTheme="majorHAnsi" w:eastAsia="Arial" w:hAnsiTheme="majorHAnsi" w:cs="Arial"/>
          <w:sz w:val="22"/>
          <w:szCs w:val="22"/>
        </w:rPr>
        <w:t>6</w:t>
      </w:r>
    </w:p>
    <w:p w14:paraId="573A4AFE" w14:textId="77777777" w:rsidR="00E714DA" w:rsidRPr="009500B4" w:rsidRDefault="00E714DA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5BC55E" w14:textId="77777777" w:rsidR="00E714DA" w:rsidRPr="009500B4" w:rsidRDefault="00E714DA">
      <w:pPr>
        <w:spacing w:before="16" w:line="240" w:lineRule="exact"/>
        <w:rPr>
          <w:rFonts w:asciiTheme="majorHAnsi" w:hAnsiTheme="majorHAnsi"/>
          <w:sz w:val="22"/>
          <w:szCs w:val="22"/>
        </w:rPr>
      </w:pPr>
    </w:p>
    <w:p w14:paraId="45AF91D9" w14:textId="77777777" w:rsidR="00E714DA" w:rsidRPr="009500B4" w:rsidRDefault="009501A3">
      <w:pPr>
        <w:spacing w:before="25"/>
        <w:ind w:left="118"/>
        <w:rPr>
          <w:rFonts w:asciiTheme="majorHAnsi" w:eastAsia="Arial" w:hAnsiTheme="majorHAnsi" w:cs="Arial"/>
          <w:sz w:val="22"/>
          <w:szCs w:val="22"/>
        </w:rPr>
      </w:pP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C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e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r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t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pacing w:val="-2"/>
          <w:sz w:val="22"/>
          <w:szCs w:val="22"/>
          <w:u w:val="thick" w:color="000000"/>
        </w:rPr>
        <w:t>f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ca</w:t>
      </w:r>
      <w:r w:rsidRPr="009500B4">
        <w:rPr>
          <w:rFonts w:asciiTheme="majorHAnsi" w:eastAsia="Arial" w:hAnsiTheme="majorHAnsi" w:cs="Arial"/>
          <w:b/>
          <w:spacing w:val="-2"/>
          <w:sz w:val="22"/>
          <w:szCs w:val="22"/>
          <w:u w:val="thick" w:color="000000"/>
        </w:rPr>
        <w:t>t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o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n</w:t>
      </w:r>
    </w:p>
    <w:p w14:paraId="7B7AFE7B" w14:textId="77777777" w:rsidR="00E714DA" w:rsidRPr="009500B4" w:rsidRDefault="009501A3">
      <w:pPr>
        <w:spacing w:before="2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llinois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nitial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tifi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ate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Ty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pe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03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201</w:t>
      </w:r>
      <w:r w:rsidRPr="009500B4">
        <w:rPr>
          <w:rFonts w:asciiTheme="majorHAnsi" w:eastAsia="Garamond" w:hAnsiTheme="majorHAnsi" w:cs="Garamond"/>
          <w:sz w:val="22"/>
          <w:szCs w:val="22"/>
        </w:rPr>
        <w:t>0</w:t>
      </w:r>
    </w:p>
    <w:p w14:paraId="3881ADEB" w14:textId="77777777" w:rsidR="00E714DA" w:rsidRPr="009500B4" w:rsidRDefault="009501A3">
      <w:pPr>
        <w:spacing w:before="1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ndo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iddle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de Soci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Sciences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ge 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61F9E650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6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Gene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Science endo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em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, expec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Summ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2010</w:t>
      </w:r>
    </w:p>
    <w:p w14:paraId="4B057203" w14:textId="77777777" w:rsidR="00E714DA" w:rsidRPr="009500B4" w:rsidRDefault="00E714DA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2AF3CCF6" w14:textId="77777777" w:rsidR="00E714DA" w:rsidRPr="009500B4" w:rsidRDefault="009501A3">
      <w:pPr>
        <w:ind w:left="118"/>
        <w:rPr>
          <w:rFonts w:asciiTheme="majorHAnsi" w:eastAsia="Arial" w:hAnsiTheme="majorHAnsi" w:cs="Arial"/>
          <w:sz w:val="22"/>
          <w:szCs w:val="22"/>
        </w:rPr>
      </w:pP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E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du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cat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o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n</w:t>
      </w:r>
    </w:p>
    <w:p w14:paraId="660AB41C" w14:textId="77777777" w:rsidR="00E714DA" w:rsidRPr="009500B4" w:rsidRDefault="009501A3">
      <w:pPr>
        <w:spacing w:before="53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aul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Uni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cag</w:t>
      </w:r>
      <w:r w:rsidRPr="009500B4">
        <w:rPr>
          <w:rFonts w:asciiTheme="majorHAnsi" w:eastAsia="Garamond" w:hAnsiTheme="majorHAnsi" w:cs="Garamond"/>
          <w:sz w:val="22"/>
          <w:szCs w:val="22"/>
        </w:rPr>
        <w:t>o,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L,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9500B4">
        <w:rPr>
          <w:rFonts w:asciiTheme="majorHAnsi" w:eastAsia="Garamond" w:hAnsiTheme="majorHAnsi" w:cs="Garamond"/>
          <w:sz w:val="22"/>
          <w:szCs w:val="22"/>
        </w:rPr>
        <w:t>une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201</w:t>
      </w:r>
      <w:r w:rsidRPr="009500B4">
        <w:rPr>
          <w:rFonts w:asciiTheme="majorHAnsi" w:eastAsia="Garamond" w:hAnsiTheme="majorHAnsi" w:cs="Garamond"/>
          <w:sz w:val="22"/>
          <w:szCs w:val="22"/>
        </w:rPr>
        <w:t>0</w:t>
      </w:r>
    </w:p>
    <w:p w14:paraId="43AC7F99" w14:textId="77777777" w:rsidR="00E714DA" w:rsidRPr="009500B4" w:rsidRDefault="009501A3">
      <w:pPr>
        <w:spacing w:before="1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lemen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duc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ion, Ove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A 4.0 / 4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z w:val="22"/>
          <w:szCs w:val="22"/>
        </w:rPr>
        <w:t>0;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 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mma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ude ho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4BA7D9DD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hi K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ppa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P</w:t>
      </w:r>
      <w:r w:rsidRPr="009500B4">
        <w:rPr>
          <w:rFonts w:asciiTheme="majorHAnsi" w:eastAsia="Garamond" w:hAnsiTheme="majorHAnsi" w:cs="Garamond"/>
          <w:sz w:val="22"/>
          <w:szCs w:val="22"/>
        </w:rPr>
        <w:t>hi Ho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Soc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y–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ecogni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>ing ou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demic excellence in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 d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ciplines</w:t>
      </w:r>
    </w:p>
    <w:p w14:paraId="015DBF7E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Golden Key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onor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Socie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y–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ecogni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chol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ic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vement</w:t>
      </w:r>
    </w:p>
    <w:p w14:paraId="0487EDD7" w14:textId="77777777" w:rsidR="00E714DA" w:rsidRPr="009500B4" w:rsidRDefault="00E714DA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DBBF2E6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Smith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Uni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O,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ece</w:t>
      </w:r>
      <w:r w:rsidRPr="009500B4">
        <w:rPr>
          <w:rFonts w:asciiTheme="majorHAnsi" w:eastAsia="Garamond" w:hAnsiTheme="majorHAnsi" w:cs="Garamond"/>
          <w:sz w:val="22"/>
          <w:szCs w:val="22"/>
        </w:rPr>
        <w:t>mb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20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0</w:t>
      </w:r>
      <w:r w:rsidRPr="009500B4">
        <w:rPr>
          <w:rFonts w:asciiTheme="majorHAnsi" w:eastAsia="Garamond" w:hAnsiTheme="majorHAnsi" w:cs="Garamond"/>
          <w:sz w:val="22"/>
          <w:szCs w:val="22"/>
        </w:rPr>
        <w:t>8</w:t>
      </w:r>
    </w:p>
    <w:p w14:paraId="5E6243D1" w14:textId="77777777" w:rsidR="00E714DA" w:rsidRPr="009500B4" w:rsidRDefault="009501A3">
      <w:pPr>
        <w:spacing w:before="1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chelor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mm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nic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ion; min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 Sociology,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Ove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 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A 3.6 /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4.0; 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ude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7AD096D8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mbda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Soci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–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ecogni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>ing 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ding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demic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vement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9500B4">
        <w:rPr>
          <w:rFonts w:asciiTheme="majorHAnsi" w:eastAsia="Garamond" w:hAnsiTheme="majorHAnsi" w:cs="Garamond"/>
          <w:sz w:val="22"/>
          <w:szCs w:val="22"/>
        </w:rPr>
        <w:t>communic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udi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2F37C838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A08C79E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Smith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Uni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ity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Study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oad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Pr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Summ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200</w:t>
      </w:r>
      <w:r w:rsidRPr="009500B4">
        <w:rPr>
          <w:rFonts w:asciiTheme="majorHAnsi" w:eastAsia="Garamond" w:hAnsiTheme="majorHAnsi" w:cs="Garamond"/>
          <w:sz w:val="22"/>
          <w:szCs w:val="22"/>
        </w:rPr>
        <w:t>7</w:t>
      </w:r>
    </w:p>
    <w:p w14:paraId="0DDE9F84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udied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y, cul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veled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ively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ougho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</w:p>
    <w:p w14:paraId="309A3763" w14:textId="77777777" w:rsidR="00E714DA" w:rsidRPr="009500B4" w:rsidRDefault="00E714DA">
      <w:pPr>
        <w:spacing w:before="8" w:line="240" w:lineRule="exact"/>
        <w:rPr>
          <w:rFonts w:asciiTheme="majorHAnsi" w:hAnsiTheme="majorHAnsi"/>
          <w:sz w:val="22"/>
          <w:szCs w:val="22"/>
        </w:rPr>
      </w:pPr>
    </w:p>
    <w:p w14:paraId="274B9FCB" w14:textId="77777777" w:rsidR="00E714DA" w:rsidRPr="009500B4" w:rsidRDefault="009501A3">
      <w:pPr>
        <w:ind w:left="118"/>
        <w:rPr>
          <w:rFonts w:asciiTheme="majorHAnsi" w:eastAsia="Arial" w:hAnsiTheme="majorHAnsi" w:cs="Arial"/>
          <w:sz w:val="22"/>
          <w:szCs w:val="22"/>
        </w:rPr>
      </w:pP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T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eac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h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n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g</w:t>
      </w:r>
      <w:r w:rsidRPr="009500B4">
        <w:rPr>
          <w:rFonts w:asciiTheme="majorHAnsi" w:eastAsia="Arial" w:hAnsiTheme="majorHAnsi" w:cs="Arial"/>
          <w:b/>
          <w:spacing w:val="-93"/>
          <w:sz w:val="22"/>
          <w:szCs w:val="22"/>
          <w:u w:val="thick" w:color="000000"/>
        </w:rPr>
        <w:t xml:space="preserve"> 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Ex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p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e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r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pacing w:val="-2"/>
          <w:sz w:val="22"/>
          <w:szCs w:val="22"/>
          <w:u w:val="thick" w:color="000000"/>
        </w:rPr>
        <w:t>e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n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ce</w:t>
      </w:r>
    </w:p>
    <w:p w14:paraId="1B3DE585" w14:textId="77777777" w:rsidR="00E714DA" w:rsidRPr="009500B4" w:rsidRDefault="009501A3">
      <w:pPr>
        <w:spacing w:before="36"/>
        <w:ind w:left="118"/>
        <w:rPr>
          <w:rFonts w:asciiTheme="majorHAnsi" w:eastAsia="Franklin Gothic Book" w:hAnsiTheme="majorHAnsi" w:cs="Franklin Gothic Book"/>
          <w:sz w:val="22"/>
          <w:szCs w:val="22"/>
        </w:rPr>
      </w:pPr>
      <w:r w:rsidRPr="009500B4">
        <w:rPr>
          <w:rFonts w:asciiTheme="majorHAnsi" w:eastAsia="Franklin Gothic Book" w:hAnsiTheme="majorHAnsi" w:cs="Franklin Gothic Book"/>
          <w:spacing w:val="2"/>
          <w:sz w:val="22"/>
          <w:szCs w:val="22"/>
        </w:rPr>
        <w:t>S</w:t>
      </w:r>
      <w:r w:rsidRPr="009500B4">
        <w:rPr>
          <w:rFonts w:asciiTheme="majorHAnsi" w:eastAsia="Franklin Gothic Book" w:hAnsiTheme="majorHAnsi" w:cs="Franklin Gothic Book"/>
          <w:spacing w:val="-1"/>
          <w:sz w:val="22"/>
          <w:szCs w:val="22"/>
        </w:rPr>
        <w:t>p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e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c</w:t>
      </w:r>
      <w:r w:rsidRPr="009500B4">
        <w:rPr>
          <w:rFonts w:asciiTheme="majorHAnsi" w:eastAsia="Franklin Gothic Book" w:hAnsiTheme="majorHAnsi" w:cs="Franklin Gothic Book"/>
          <w:spacing w:val="2"/>
          <w:sz w:val="22"/>
          <w:szCs w:val="22"/>
        </w:rPr>
        <w:t>i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a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l</w:t>
      </w:r>
      <w:r w:rsidRPr="009500B4">
        <w:rPr>
          <w:rFonts w:asciiTheme="majorHAnsi" w:eastAsia="Franklin Gothic Book" w:hAnsiTheme="majorHAnsi" w:cs="Franklin Gothic Book"/>
          <w:spacing w:val="-6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N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ee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d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s</w:t>
      </w:r>
      <w:r w:rsidRPr="009500B4">
        <w:rPr>
          <w:rFonts w:asciiTheme="majorHAnsi" w:eastAsia="Franklin Gothic Book" w:hAnsiTheme="majorHAnsi" w:cs="Franklin Gothic Book"/>
          <w:spacing w:val="-3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2"/>
          <w:sz w:val="22"/>
          <w:szCs w:val="22"/>
        </w:rPr>
        <w:t>T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e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ach</w:t>
      </w:r>
      <w:r w:rsidRPr="009500B4">
        <w:rPr>
          <w:rFonts w:asciiTheme="majorHAnsi" w:eastAsia="Franklin Gothic Book" w:hAnsiTheme="majorHAnsi" w:cs="Franklin Gothic Book"/>
          <w:spacing w:val="2"/>
          <w:sz w:val="22"/>
          <w:szCs w:val="22"/>
        </w:rPr>
        <w:t>e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r</w:t>
      </w:r>
      <w:r w:rsidRPr="009500B4">
        <w:rPr>
          <w:rFonts w:asciiTheme="majorHAnsi" w:eastAsia="Franklin Gothic Book" w:hAnsiTheme="majorHAnsi" w:cs="Franklin Gothic Book"/>
          <w:spacing w:val="-7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-1"/>
          <w:sz w:val="22"/>
          <w:szCs w:val="22"/>
        </w:rPr>
        <w:t>A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ss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o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c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ia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t</w:t>
      </w:r>
      <w:r w:rsidRPr="009500B4">
        <w:rPr>
          <w:rFonts w:asciiTheme="majorHAnsi" w:eastAsia="Franklin Gothic Book" w:hAnsiTheme="majorHAnsi" w:cs="Franklin Gothic Book"/>
          <w:spacing w:val="2"/>
          <w:sz w:val="22"/>
          <w:szCs w:val="22"/>
        </w:rPr>
        <w:t>e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,</w:t>
      </w:r>
      <w:r w:rsidRPr="009500B4">
        <w:rPr>
          <w:rFonts w:asciiTheme="majorHAnsi" w:eastAsia="Franklin Gothic Book" w:hAnsiTheme="majorHAnsi" w:cs="Franklin Gothic Book"/>
          <w:spacing w:val="-8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W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illi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am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s</w:t>
      </w:r>
      <w:r w:rsidRPr="009500B4">
        <w:rPr>
          <w:rFonts w:asciiTheme="majorHAnsi" w:eastAsia="Franklin Gothic Book" w:hAnsiTheme="majorHAnsi" w:cs="Franklin Gothic Book"/>
          <w:spacing w:val="-5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Mi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dd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le</w:t>
      </w:r>
      <w:r w:rsidRPr="009500B4">
        <w:rPr>
          <w:rFonts w:asciiTheme="majorHAnsi" w:eastAsia="Franklin Gothic Book" w:hAnsiTheme="majorHAnsi" w:cs="Franklin Gothic Book"/>
          <w:spacing w:val="-6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Sc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h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o</w:t>
      </w:r>
      <w:r w:rsidRPr="009500B4">
        <w:rPr>
          <w:rFonts w:asciiTheme="majorHAnsi" w:eastAsia="Franklin Gothic Book" w:hAnsiTheme="majorHAnsi" w:cs="Franklin Gothic Book"/>
          <w:spacing w:val="2"/>
          <w:sz w:val="22"/>
          <w:szCs w:val="22"/>
        </w:rPr>
        <w:t>o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l,</w:t>
      </w:r>
      <w:r w:rsidRPr="009500B4">
        <w:rPr>
          <w:rFonts w:asciiTheme="majorHAnsi" w:eastAsia="Franklin Gothic Book" w:hAnsiTheme="majorHAnsi" w:cs="Franklin Gothic Book"/>
          <w:spacing w:val="-5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L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o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mba</w:t>
      </w:r>
      <w:r w:rsidRPr="009500B4">
        <w:rPr>
          <w:rFonts w:asciiTheme="majorHAnsi" w:eastAsia="Franklin Gothic Book" w:hAnsiTheme="majorHAnsi" w:cs="Franklin Gothic Book"/>
          <w:spacing w:val="-1"/>
          <w:sz w:val="22"/>
          <w:szCs w:val="22"/>
        </w:rPr>
        <w:t>r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d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,</w:t>
      </w:r>
      <w:r w:rsidRPr="009500B4">
        <w:rPr>
          <w:rFonts w:asciiTheme="majorHAnsi" w:eastAsia="Franklin Gothic Book" w:hAnsiTheme="majorHAnsi" w:cs="Franklin Gothic Book"/>
          <w:spacing w:val="-7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IL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,</w:t>
      </w:r>
      <w:r w:rsidRPr="009500B4">
        <w:rPr>
          <w:rFonts w:asciiTheme="majorHAnsi" w:eastAsia="Franklin Gothic Book" w:hAnsiTheme="majorHAnsi" w:cs="Franklin Gothic Book"/>
          <w:spacing w:val="-1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S</w:t>
      </w:r>
      <w:r w:rsidRPr="009500B4">
        <w:rPr>
          <w:rFonts w:asciiTheme="majorHAnsi" w:eastAsia="Franklin Gothic Book" w:hAnsiTheme="majorHAnsi" w:cs="Franklin Gothic Book"/>
          <w:spacing w:val="-1"/>
          <w:sz w:val="22"/>
          <w:szCs w:val="22"/>
        </w:rPr>
        <w:t>pr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ing</w:t>
      </w:r>
      <w:r w:rsidRPr="009500B4">
        <w:rPr>
          <w:rFonts w:asciiTheme="majorHAnsi" w:eastAsia="Franklin Gothic Book" w:hAnsiTheme="majorHAnsi" w:cs="Franklin Gothic Book"/>
          <w:spacing w:val="-4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2010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-</w:t>
      </w:r>
      <w:r w:rsidRPr="009500B4">
        <w:rPr>
          <w:rFonts w:asciiTheme="majorHAnsi" w:eastAsia="Franklin Gothic Book" w:hAnsiTheme="majorHAnsi" w:cs="Franklin Gothic Book"/>
          <w:spacing w:val="-4"/>
          <w:sz w:val="22"/>
          <w:szCs w:val="22"/>
        </w:rPr>
        <w:t xml:space="preserve"> </w:t>
      </w:r>
      <w:r w:rsidRPr="009500B4">
        <w:rPr>
          <w:rFonts w:asciiTheme="majorHAnsi" w:eastAsia="Franklin Gothic Book" w:hAnsiTheme="majorHAnsi" w:cs="Franklin Gothic Book"/>
          <w:spacing w:val="-1"/>
          <w:sz w:val="22"/>
          <w:szCs w:val="22"/>
        </w:rPr>
        <w:t>Pr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e</w:t>
      </w:r>
      <w:r w:rsidRPr="009500B4">
        <w:rPr>
          <w:rFonts w:asciiTheme="majorHAnsi" w:eastAsia="Franklin Gothic Book" w:hAnsiTheme="majorHAnsi" w:cs="Franklin Gothic Book"/>
          <w:spacing w:val="1"/>
          <w:sz w:val="22"/>
          <w:szCs w:val="22"/>
        </w:rPr>
        <w:t>s</w:t>
      </w:r>
      <w:r w:rsidRPr="009500B4">
        <w:rPr>
          <w:rFonts w:asciiTheme="majorHAnsi" w:eastAsia="Franklin Gothic Book" w:hAnsiTheme="majorHAnsi" w:cs="Franklin Gothic Book"/>
          <w:spacing w:val="2"/>
          <w:sz w:val="22"/>
          <w:szCs w:val="22"/>
        </w:rPr>
        <w:t>e</w:t>
      </w:r>
      <w:r w:rsidRPr="009500B4">
        <w:rPr>
          <w:rFonts w:asciiTheme="majorHAnsi" w:eastAsia="Franklin Gothic Book" w:hAnsiTheme="majorHAnsi" w:cs="Franklin Gothic Book"/>
          <w:sz w:val="22"/>
          <w:szCs w:val="22"/>
        </w:rPr>
        <w:t>nt</w:t>
      </w:r>
    </w:p>
    <w:p w14:paraId="309AF0B1" w14:textId="77777777" w:rsidR="00E714DA" w:rsidRPr="009500B4" w:rsidRDefault="009501A3">
      <w:pPr>
        <w:spacing w:before="16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ked one 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one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 6</w:t>
      </w:r>
      <w:r w:rsidRPr="009500B4">
        <w:rPr>
          <w:rFonts w:asciiTheme="majorHAnsi" w:eastAsia="Garamond" w:hAnsiTheme="majorHAnsi" w:cs="Garamond"/>
          <w:spacing w:val="-3"/>
          <w:position w:val="5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5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21"/>
          <w:position w:val="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8</w:t>
      </w:r>
      <w:r w:rsidRPr="009500B4">
        <w:rPr>
          <w:rFonts w:asciiTheme="majorHAnsi" w:eastAsia="Garamond" w:hAnsiTheme="majorHAnsi" w:cs="Garamond"/>
          <w:spacing w:val="-1"/>
          <w:position w:val="5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5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23"/>
          <w:position w:val="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uden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ve 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y 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sz w:val="22"/>
          <w:szCs w:val="22"/>
        </w:rPr>
        <w:t>peci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ne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ds</w:t>
      </w:r>
    </w:p>
    <w:p w14:paraId="431073D1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uden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 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 comp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hen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di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</w:p>
    <w:p w14:paraId="6937F7A2" w14:textId="77777777" w:rsidR="00E714DA" w:rsidRPr="009500B4" w:rsidRDefault="009501A3">
      <w:pPr>
        <w:spacing w:before="1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ved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uden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pec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emo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beh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vi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needs</w:t>
      </w:r>
    </w:p>
    <w:p w14:paraId="2323F279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ed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uden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ul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cl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me in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ding 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 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ily le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</w:p>
    <w:p w14:paraId="3519BFA9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rt</w:t>
      </w:r>
      <w:r w:rsidRPr="009500B4">
        <w:rPr>
          <w:rFonts w:asciiTheme="majorHAnsi" w:eastAsia="Garamond" w:hAnsiTheme="majorHAnsi" w:cs="Garamond"/>
          <w:sz w:val="22"/>
          <w:szCs w:val="22"/>
        </w:rPr>
        <w:t>icip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mee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der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 coll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dent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37DA769C" w14:textId="77777777" w:rsidR="00E714DA" w:rsidRPr="009500B4" w:rsidRDefault="00E714DA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53050BB3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Stud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iddle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hool,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de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8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o,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L.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0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sz w:val="22"/>
          <w:szCs w:val="22"/>
        </w:rPr>
        <w:t>0</w:t>
      </w:r>
    </w:p>
    <w:p w14:paraId="039EA161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ily le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Science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U.S. Hi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ed 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cu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ion,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ivi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ies</w:t>
      </w:r>
    </w:p>
    <w:p w14:paraId="77A1C76C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cili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ily cl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including 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no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peci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needs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vels</w:t>
      </w:r>
    </w:p>
    <w:p w14:paraId="146C7B7D" w14:textId="77777777" w:rsidR="00E714DA" w:rsidRPr="009500B4" w:rsidRDefault="009501A3">
      <w:pPr>
        <w:spacing w:before="1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ined cl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gement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ing 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ily bell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olid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gend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om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one 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one check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20CA2AA0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rt</w:t>
      </w:r>
      <w:r w:rsidRPr="009500B4">
        <w:rPr>
          <w:rFonts w:asciiTheme="majorHAnsi" w:eastAsia="Garamond" w:hAnsiTheme="majorHAnsi" w:cs="Garamond"/>
          <w:sz w:val="22"/>
          <w:szCs w:val="22"/>
        </w:rPr>
        <w:t>icip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 School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mp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oveme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P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velo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ment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af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mee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ings</w:t>
      </w:r>
    </w:p>
    <w:p w14:paraId="06D20928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ed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 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o 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mmunic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udent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vi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9500B4">
        <w:rPr>
          <w:rFonts w:asciiTheme="majorHAnsi" w:eastAsia="Garamond" w:hAnsiTheme="majorHAnsi" w:cs="Garamond"/>
          <w:sz w:val="22"/>
          <w:szCs w:val="22"/>
        </w:rPr>
        <w:t>nd 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</w:p>
    <w:p w14:paraId="42B5EC84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udent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ning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lly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in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lly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y 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men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ics</w:t>
      </w:r>
    </w:p>
    <w:p w14:paraId="583F6B81" w14:textId="77777777" w:rsidR="00E714DA" w:rsidRPr="009500B4" w:rsidRDefault="009501A3">
      <w:pPr>
        <w:spacing w:before="1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mpleme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udent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ivi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ojec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ing 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ive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individu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le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ches</w:t>
      </w:r>
    </w:p>
    <w:p w14:paraId="140C0EC1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ked one 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one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ft</w:t>
      </w:r>
      <w:r w:rsidRPr="009500B4">
        <w:rPr>
          <w:rFonts w:asciiTheme="majorHAnsi" w:eastAsia="Garamond" w:hAnsiTheme="majorHAnsi" w:cs="Garamond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hool 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peci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 needs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 le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on 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mp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</w:p>
    <w:p w14:paraId="2D9EC241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3E8EFDAC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ad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Ass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tan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Smith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ni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ity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ommitm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200</w:t>
      </w:r>
      <w:r w:rsidRPr="009500B4">
        <w:rPr>
          <w:rFonts w:asciiTheme="majorHAnsi" w:eastAsia="Garamond" w:hAnsiTheme="majorHAnsi" w:cs="Garamond"/>
          <w:sz w:val="22"/>
          <w:szCs w:val="22"/>
        </w:rPr>
        <w:t>6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–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200</w:t>
      </w:r>
      <w:r w:rsidRPr="009500B4">
        <w:rPr>
          <w:rFonts w:asciiTheme="majorHAnsi" w:eastAsia="Garamond" w:hAnsiTheme="majorHAnsi" w:cs="Garamond"/>
          <w:sz w:val="22"/>
          <w:szCs w:val="22"/>
        </w:rPr>
        <w:t>7</w:t>
      </w:r>
    </w:p>
    <w:p w14:paraId="0EA682F5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ed 12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den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who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equi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pec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demic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 emo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 ye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</w:p>
    <w:p w14:paraId="24FAB1D2" w14:textId="77777777" w:rsidR="00E714DA" w:rsidRPr="009500B4" w:rsidRDefault="009501A3">
      <w:pPr>
        <w:spacing w:before="1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ed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 Semin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helped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z w:val="22"/>
          <w:szCs w:val="22"/>
        </w:rPr>
        <w:t>ye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st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z w:val="22"/>
          <w:szCs w:val="22"/>
        </w:rPr>
        <w:t>den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im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ove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z w:val="22"/>
          <w:szCs w:val="22"/>
        </w:rPr>
        <w:t>eir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kills</w:t>
      </w:r>
    </w:p>
    <w:p w14:paraId="40847D56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Supe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vi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ed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ive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ching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while 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ining 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z w:val="22"/>
          <w:szCs w:val="22"/>
        </w:rPr>
        <w:t>ull co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e lo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</w:p>
    <w:p w14:paraId="35C920FD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nned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 le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 xml:space="preserve"> Fr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hm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 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ite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 Nobel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Pr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</w:p>
    <w:p w14:paraId="00034E19" w14:textId="77777777" w:rsidR="00E714DA" w:rsidRPr="009500B4" w:rsidRDefault="00E714DA">
      <w:pPr>
        <w:spacing w:before="6" w:line="240" w:lineRule="exact"/>
        <w:rPr>
          <w:rFonts w:asciiTheme="majorHAnsi" w:hAnsiTheme="majorHAnsi"/>
          <w:sz w:val="22"/>
          <w:szCs w:val="22"/>
        </w:rPr>
      </w:pPr>
    </w:p>
    <w:p w14:paraId="19D7D3CD" w14:textId="77777777" w:rsidR="00E714DA" w:rsidRPr="009500B4" w:rsidRDefault="009501A3">
      <w:pPr>
        <w:ind w:left="118"/>
        <w:rPr>
          <w:rFonts w:asciiTheme="majorHAnsi" w:eastAsia="Arial" w:hAnsiTheme="majorHAnsi" w:cs="Arial"/>
          <w:sz w:val="22"/>
          <w:szCs w:val="22"/>
        </w:rPr>
      </w:pPr>
      <w:r w:rsidRPr="009500B4">
        <w:rPr>
          <w:rFonts w:asciiTheme="majorHAnsi" w:eastAsia="Arial" w:hAnsiTheme="majorHAnsi" w:cs="Arial"/>
          <w:b/>
          <w:spacing w:val="-6"/>
          <w:sz w:val="22"/>
          <w:szCs w:val="22"/>
          <w:u w:val="thick" w:color="000000"/>
        </w:rPr>
        <w:t>A</w:t>
      </w:r>
      <w:r w:rsidRPr="009500B4">
        <w:rPr>
          <w:rFonts w:asciiTheme="majorHAnsi" w:eastAsia="Arial" w:hAnsiTheme="majorHAnsi" w:cs="Arial"/>
          <w:b/>
          <w:spacing w:val="2"/>
          <w:sz w:val="22"/>
          <w:szCs w:val="22"/>
          <w:u w:val="thick" w:color="000000"/>
        </w:rPr>
        <w:t>c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t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pacing w:val="-2"/>
          <w:sz w:val="22"/>
          <w:szCs w:val="22"/>
          <w:u w:val="thick" w:color="000000"/>
        </w:rPr>
        <w:t>v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t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es</w:t>
      </w:r>
      <w:r w:rsidRPr="009500B4">
        <w:rPr>
          <w:rFonts w:asciiTheme="majorHAnsi" w:eastAsia="Arial" w:hAnsiTheme="majorHAnsi" w:cs="Arial"/>
          <w:b/>
          <w:spacing w:val="-92"/>
          <w:sz w:val="22"/>
          <w:szCs w:val="22"/>
          <w:u w:val="thick" w:color="000000"/>
        </w:rPr>
        <w:t xml:space="preserve"> 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&amp;</w:t>
      </w:r>
      <w:r w:rsidRPr="009500B4">
        <w:rPr>
          <w:rFonts w:asciiTheme="majorHAnsi" w:eastAsia="Arial" w:hAnsiTheme="majorHAnsi" w:cs="Arial"/>
          <w:b/>
          <w:spacing w:val="-95"/>
          <w:sz w:val="22"/>
          <w:szCs w:val="22"/>
          <w:u w:val="thick" w:color="000000"/>
        </w:rPr>
        <w:t xml:space="preserve"> 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I</w:t>
      </w:r>
      <w:r w:rsidRPr="009500B4">
        <w:rPr>
          <w:rFonts w:asciiTheme="majorHAnsi" w:eastAsia="Arial" w:hAnsiTheme="majorHAnsi" w:cs="Arial"/>
          <w:b/>
          <w:spacing w:val="-1"/>
          <w:sz w:val="22"/>
          <w:szCs w:val="22"/>
          <w:u w:val="thick" w:color="000000"/>
        </w:rPr>
        <w:t>n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te</w:t>
      </w:r>
      <w:r w:rsidRPr="009500B4">
        <w:rPr>
          <w:rFonts w:asciiTheme="majorHAnsi" w:eastAsia="Arial" w:hAnsiTheme="majorHAnsi" w:cs="Arial"/>
          <w:b/>
          <w:spacing w:val="1"/>
          <w:sz w:val="22"/>
          <w:szCs w:val="22"/>
          <w:u w:val="thick" w:color="000000"/>
        </w:rPr>
        <w:t>r</w:t>
      </w:r>
      <w:r w:rsidRPr="009500B4">
        <w:rPr>
          <w:rFonts w:asciiTheme="majorHAnsi" w:eastAsia="Arial" w:hAnsiTheme="majorHAnsi" w:cs="Arial"/>
          <w:b/>
          <w:spacing w:val="-2"/>
          <w:sz w:val="22"/>
          <w:szCs w:val="22"/>
          <w:u w:val="thick" w:color="000000"/>
        </w:rPr>
        <w:t>e</w:t>
      </w:r>
      <w:r w:rsidRPr="009500B4">
        <w:rPr>
          <w:rFonts w:asciiTheme="majorHAnsi" w:eastAsia="Arial" w:hAnsiTheme="majorHAnsi" w:cs="Arial"/>
          <w:b/>
          <w:sz w:val="22"/>
          <w:szCs w:val="22"/>
          <w:u w:val="thick" w:color="000000"/>
        </w:rPr>
        <w:t>sts</w:t>
      </w:r>
    </w:p>
    <w:p w14:paraId="07E5143A" w14:textId="77777777" w:rsidR="00E714DA" w:rsidRPr="009500B4" w:rsidRDefault="009501A3">
      <w:pPr>
        <w:spacing w:before="55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al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 of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Tea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 of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ics,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mbe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2007–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</w:p>
    <w:p w14:paraId="7A45B192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ive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ff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ice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Sessio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 2002</w:t>
      </w:r>
    </w:p>
    <w:p w14:paraId="5EBA34F2" w14:textId="77777777" w:rsidR="00E714DA" w:rsidRPr="009500B4" w:rsidRDefault="009501A3">
      <w:pPr>
        <w:spacing w:line="240" w:lineRule="exact"/>
        <w:ind w:left="441" w:right="2009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Courier New" w:hAnsiTheme="majorHAnsi" w:cs="Courier New"/>
          <w:position w:val="2"/>
          <w:sz w:val="22"/>
          <w:szCs w:val="22"/>
        </w:rPr>
        <w:t>o</w:t>
      </w:r>
      <w:r w:rsidRPr="009500B4">
        <w:rPr>
          <w:rFonts w:asciiTheme="majorHAnsi" w:eastAsia="Courier New" w:hAnsiTheme="majorHAnsi" w:cs="Courier New"/>
          <w:spacing w:val="96"/>
          <w:position w:val="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ni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ed educ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 xml:space="preserve">l 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iv</w:t>
      </w:r>
      <w:r w:rsidRPr="009500B4">
        <w:rPr>
          <w:rFonts w:asciiTheme="majorHAnsi" w:eastAsia="Garamond" w:hAnsiTheme="majorHAnsi" w:cs="Garamond"/>
          <w:spacing w:val="-2"/>
          <w:position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ies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 xml:space="preserve"> f</w:t>
      </w:r>
      <w:r w:rsidRPr="009500B4">
        <w:rPr>
          <w:rFonts w:asciiTheme="majorHAnsi" w:eastAsia="Garamond" w:hAnsiTheme="majorHAnsi" w:cs="Garamond"/>
          <w:spacing w:val="-2"/>
          <w:position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chil</w:t>
      </w:r>
      <w:r w:rsidRPr="009500B4">
        <w:rPr>
          <w:rFonts w:asciiTheme="majorHAnsi" w:eastAsia="Garamond" w:hAnsiTheme="majorHAnsi" w:cs="Garamond"/>
          <w:spacing w:val="-2"/>
          <w:position w:val="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 xml:space="preserve">en 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spacing w:val="-2"/>
          <w:position w:val="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mmer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og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-2"/>
          <w:position w:val="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ching w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 xml:space="preserve">ing 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position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d b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ic comp</w:t>
      </w:r>
      <w:r w:rsidRPr="009500B4">
        <w:rPr>
          <w:rFonts w:asciiTheme="majorHAnsi" w:eastAsia="Garamond" w:hAnsiTheme="majorHAnsi" w:cs="Garamond"/>
          <w:spacing w:val="-2"/>
          <w:position w:val="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pacing w:val="-1"/>
          <w:position w:val="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2"/>
          <w:sz w:val="22"/>
          <w:szCs w:val="22"/>
        </w:rPr>
        <w:t>kills</w:t>
      </w:r>
    </w:p>
    <w:p w14:paraId="288E16BC" w14:textId="77777777" w:rsidR="00E714DA" w:rsidRPr="009500B4" w:rsidRDefault="009501A3">
      <w:pPr>
        <w:ind w:left="118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ele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y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z w:val="22"/>
          <w:szCs w:val="22"/>
        </w:rPr>
        <w:t>, Volun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2007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sz w:val="22"/>
          <w:szCs w:val="22"/>
        </w:rPr>
        <w:t>2008</w:t>
      </w:r>
    </w:p>
    <w:p w14:paraId="6E0AF692" w14:textId="77777777" w:rsidR="00E714DA" w:rsidRPr="009500B4" w:rsidRDefault="009501A3">
      <w:pPr>
        <w:spacing w:line="260" w:lineRule="exact"/>
        <w:ind w:left="118"/>
        <w:rPr>
          <w:rFonts w:asciiTheme="majorHAnsi" w:eastAsia="Garamond" w:hAnsiTheme="majorHAnsi" w:cs="Garamond"/>
          <w:sz w:val="22"/>
          <w:szCs w:val="22"/>
        </w:rPr>
        <w:sectPr w:rsidR="00E714DA" w:rsidRPr="009500B4">
          <w:type w:val="continuous"/>
          <w:pgSz w:w="12240" w:h="15840"/>
          <w:pgMar w:top="1480" w:right="120" w:bottom="280" w:left="120" w:header="720" w:footer="720" w:gutter="0"/>
          <w:cols w:space="720"/>
        </w:sectPr>
      </w:pPr>
      <w:r w:rsidRPr="009500B4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9500B4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ver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8 ye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 of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lley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so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all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 xml:space="preserve">ce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an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oac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ex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cl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35A23BCC" w14:textId="77777777" w:rsidR="00E714DA" w:rsidRPr="009500B4" w:rsidRDefault="009501A3">
      <w:pPr>
        <w:spacing w:before="56"/>
        <w:ind w:left="1217" w:right="1585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lastRenderedPageBreak/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6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39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3"/>
          <w:w w:val="99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so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s</w:t>
      </w:r>
    </w:p>
    <w:p w14:paraId="2BDCC539" w14:textId="77777777" w:rsidR="00E714DA" w:rsidRPr="009500B4" w:rsidRDefault="009501A3">
      <w:pPr>
        <w:spacing w:before="1"/>
        <w:ind w:left="106" w:right="441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options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ge</w:t>
      </w:r>
      <w:r w:rsidRPr="009500B4">
        <w:rPr>
          <w:rFonts w:asciiTheme="majorHAnsi" w:eastAsia="Garamond" w:hAnsiTheme="majorHAnsi" w:cs="Garamond"/>
          <w:sz w:val="22"/>
          <w:szCs w:val="22"/>
        </w:rPr>
        <w:t>tting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lp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ting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ting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ak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va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ag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one 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follo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ava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ble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z w:val="22"/>
          <w:szCs w:val="22"/>
        </w:rPr>
        <w:t>ts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lumni:</w:t>
      </w:r>
    </w:p>
    <w:p w14:paraId="4F86D374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26AE861" w14:textId="77777777" w:rsidR="00E714DA" w:rsidRPr="009500B4" w:rsidRDefault="009501A3">
      <w:pPr>
        <w:ind w:left="106" w:right="2584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Gina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lmo,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’s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hool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of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tion,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umni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by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ppointm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nt.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ions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topi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luding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z w:val="22"/>
          <w:szCs w:val="22"/>
        </w:rPr>
        <w:t>lo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nt,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job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eg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ew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ill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5A617F8B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966DB13" w14:textId="77777777" w:rsidR="00E714DA" w:rsidRPr="009500B4" w:rsidRDefault="009501A3">
      <w:pPr>
        <w:ind w:left="106" w:right="549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ide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ic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ul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mmunit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4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ava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ble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-in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es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il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hyperlink r:id="rId17">
        <w:r w:rsidRPr="009500B4">
          <w:rPr>
            <w:rFonts w:asciiTheme="majorHAnsi" w:eastAsia="Garamond" w:hAnsiTheme="majorHAnsi" w:cs="Garamond"/>
            <w:sz w:val="22"/>
            <w:szCs w:val="22"/>
          </w:rPr>
          <w:t xml:space="preserve"> </w:t>
        </w:r>
        <w:r w:rsidRPr="009500B4">
          <w:rPr>
            <w:rFonts w:asciiTheme="majorHAnsi" w:eastAsia="Garamond" w:hAnsiTheme="majorHAnsi" w:cs="Garamond"/>
            <w:w w:val="99"/>
            <w:sz w:val="22"/>
            <w:szCs w:val="22"/>
          </w:rPr>
          <w:t>p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ee</w:t>
        </w:r>
        <w:r w:rsidRPr="009500B4">
          <w:rPr>
            <w:rFonts w:asciiTheme="majorHAnsi" w:eastAsia="Garamond" w:hAnsiTheme="majorHAnsi" w:cs="Garamond"/>
            <w:spacing w:val="-1"/>
            <w:w w:val="99"/>
            <w:sz w:val="22"/>
            <w:szCs w:val="22"/>
          </w:rPr>
          <w:t>r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ca</w:t>
        </w:r>
        <w:r w:rsidRPr="009500B4">
          <w:rPr>
            <w:rFonts w:asciiTheme="majorHAnsi" w:eastAsia="Garamond" w:hAnsiTheme="majorHAnsi" w:cs="Garamond"/>
            <w:spacing w:val="-1"/>
            <w:w w:val="99"/>
            <w:sz w:val="22"/>
            <w:szCs w:val="22"/>
          </w:rPr>
          <w:t>r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ee</w:t>
        </w:r>
        <w:r w:rsidRPr="009500B4">
          <w:rPr>
            <w:rFonts w:asciiTheme="majorHAnsi" w:eastAsia="Garamond" w:hAnsiTheme="majorHAnsi" w:cs="Garamond"/>
            <w:spacing w:val="-1"/>
            <w:w w:val="99"/>
            <w:sz w:val="22"/>
            <w:szCs w:val="22"/>
          </w:rPr>
          <w:t>r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a</w:t>
        </w:r>
        <w:r w:rsidRPr="009500B4">
          <w:rPr>
            <w:rFonts w:asciiTheme="majorHAnsi" w:eastAsia="Garamond" w:hAnsiTheme="majorHAnsi" w:cs="Garamond"/>
            <w:spacing w:val="-2"/>
            <w:w w:val="99"/>
            <w:sz w:val="22"/>
            <w:szCs w:val="22"/>
          </w:rPr>
          <w:t>d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v</w:t>
        </w:r>
        <w:r w:rsidRPr="009500B4">
          <w:rPr>
            <w:rFonts w:asciiTheme="majorHAnsi" w:eastAsia="Garamond" w:hAnsiTheme="majorHAnsi" w:cs="Garamond"/>
            <w:w w:val="99"/>
            <w:sz w:val="22"/>
            <w:szCs w:val="22"/>
          </w:rPr>
          <w:t>i</w:t>
        </w:r>
        <w:r w:rsidRPr="009500B4">
          <w:rPr>
            <w:rFonts w:asciiTheme="majorHAnsi" w:eastAsia="Garamond" w:hAnsiTheme="majorHAnsi" w:cs="Garamond"/>
            <w:spacing w:val="-1"/>
            <w:w w:val="99"/>
            <w:sz w:val="22"/>
            <w:szCs w:val="22"/>
          </w:rPr>
          <w:t>s</w:t>
        </w:r>
        <w:r w:rsidRPr="009500B4">
          <w:rPr>
            <w:rFonts w:asciiTheme="majorHAnsi" w:eastAsia="Garamond" w:hAnsiTheme="majorHAnsi" w:cs="Garamond"/>
            <w:w w:val="99"/>
            <w:sz w:val="22"/>
            <w:szCs w:val="22"/>
          </w:rPr>
          <w:t>o</w:t>
        </w:r>
        <w:r w:rsidRPr="009500B4">
          <w:rPr>
            <w:rFonts w:asciiTheme="majorHAnsi" w:eastAsia="Garamond" w:hAnsiTheme="majorHAnsi" w:cs="Garamond"/>
            <w:spacing w:val="-1"/>
            <w:w w:val="99"/>
            <w:sz w:val="22"/>
            <w:szCs w:val="22"/>
          </w:rPr>
          <w:t>r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@</w:t>
        </w:r>
        <w:r w:rsidRPr="009500B4">
          <w:rPr>
            <w:rFonts w:asciiTheme="majorHAnsi" w:eastAsia="Garamond" w:hAnsiTheme="majorHAnsi" w:cs="Garamond"/>
            <w:w w:val="99"/>
            <w:sz w:val="22"/>
            <w:szCs w:val="22"/>
          </w:rPr>
          <w:t>d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e</w:t>
        </w:r>
        <w:r w:rsidRPr="009500B4">
          <w:rPr>
            <w:rFonts w:asciiTheme="majorHAnsi" w:eastAsia="Garamond" w:hAnsiTheme="majorHAnsi" w:cs="Garamond"/>
            <w:w w:val="99"/>
            <w:sz w:val="22"/>
            <w:szCs w:val="22"/>
          </w:rPr>
          <w:t>p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a</w:t>
        </w:r>
        <w:r w:rsidRPr="009500B4">
          <w:rPr>
            <w:rFonts w:asciiTheme="majorHAnsi" w:eastAsia="Garamond" w:hAnsiTheme="majorHAnsi" w:cs="Garamond"/>
            <w:spacing w:val="-2"/>
            <w:w w:val="99"/>
            <w:sz w:val="22"/>
            <w:szCs w:val="22"/>
          </w:rPr>
          <w:t>u</w:t>
        </w:r>
        <w:r w:rsidRPr="009500B4">
          <w:rPr>
            <w:rFonts w:asciiTheme="majorHAnsi" w:eastAsia="Garamond" w:hAnsiTheme="majorHAnsi" w:cs="Garamond"/>
            <w:w w:val="99"/>
            <w:sz w:val="22"/>
            <w:szCs w:val="22"/>
          </w:rPr>
          <w:t>l.</w:t>
        </w:r>
        <w:r w:rsidRPr="009500B4">
          <w:rPr>
            <w:rFonts w:asciiTheme="majorHAnsi" w:eastAsia="Garamond" w:hAnsiTheme="majorHAnsi" w:cs="Garamond"/>
            <w:spacing w:val="1"/>
            <w:w w:val="99"/>
            <w:sz w:val="22"/>
            <w:szCs w:val="22"/>
          </w:rPr>
          <w:t>e</w:t>
        </w:r>
        <w:r w:rsidRPr="009500B4">
          <w:rPr>
            <w:rFonts w:asciiTheme="majorHAnsi" w:eastAsia="Garamond" w:hAnsiTheme="majorHAnsi" w:cs="Garamond"/>
            <w:w w:val="99"/>
            <w:sz w:val="22"/>
            <w:szCs w:val="22"/>
          </w:rPr>
          <w:t>du</w:t>
        </w:r>
      </w:hyperlink>
      <w:r w:rsidRPr="009500B4">
        <w:rPr>
          <w:rFonts w:asciiTheme="majorHAnsi" w:eastAsia="Garamond" w:hAnsiTheme="majorHAnsi" w:cs="Garamond"/>
          <w:spacing w:val="2"/>
          <w:w w:val="9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qu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tion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job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4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ri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qu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29EF681B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079A57B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hops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hts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</w:p>
    <w:p w14:paraId="35CE3913" w14:textId="77777777" w:rsidR="00E714DA" w:rsidRPr="009500B4" w:rsidRDefault="009501A3">
      <w:pPr>
        <w:spacing w:line="26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ume</w:t>
      </w:r>
      <w:r w:rsidRPr="009500B4">
        <w:rPr>
          <w:rFonts w:asciiTheme="majorHAnsi" w:eastAsia="Garamond" w:hAnsiTheme="majorHAnsi" w:cs="Garamond"/>
          <w:spacing w:val="-5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itin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int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ew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po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tfolio</w:t>
      </w:r>
      <w:r w:rsidRPr="009500B4">
        <w:rPr>
          <w:rFonts w:asciiTheme="majorHAnsi" w:eastAsia="Garamond" w:hAnsiTheme="majorHAnsi" w:cs="Garamond"/>
          <w:spacing w:val="-7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tion,</w:t>
      </w:r>
      <w:r w:rsidRPr="009500B4">
        <w:rPr>
          <w:rFonts w:asciiTheme="majorHAnsi" w:eastAsia="Garamond" w:hAnsiTheme="majorHAnsi" w:cs="Garamond"/>
          <w:spacing w:val="-1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job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43705C21" w14:textId="77777777" w:rsidR="00E714DA" w:rsidRPr="009500B4" w:rsidRDefault="00E714DA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88B29BE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it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ound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nni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Res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Le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and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tfolio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ep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1DCD2A01" w14:textId="77777777" w:rsidR="00E714DA" w:rsidRPr="009500B4" w:rsidRDefault="009501A3">
      <w:pPr>
        <w:spacing w:line="26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it</w:t>
      </w:r>
      <w:r w:rsidRPr="009500B4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3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ound</w:t>
      </w:r>
      <w:r w:rsidRPr="009500B4">
        <w:rPr>
          <w:rFonts w:asciiTheme="majorHAnsi" w:eastAsia="Garamond" w:hAnsiTheme="majorHAnsi" w:cs="Garamond"/>
          <w:b/>
          <w:spacing w:val="-7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nni</w:t>
      </w:r>
      <w:r w:rsidRPr="009500B4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9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II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:</w:t>
      </w: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J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ob</w:t>
      </w:r>
      <w:r w:rsidRPr="009500B4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-6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and</w:t>
      </w:r>
      <w:r w:rsidRPr="009500B4">
        <w:rPr>
          <w:rFonts w:asciiTheme="majorHAnsi" w:eastAsia="Garamond" w:hAnsiTheme="majorHAnsi" w:cs="Garamond"/>
          <w:b/>
          <w:spacing w:val="-4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iew</w:t>
      </w:r>
      <w:r w:rsidRPr="009500B4">
        <w:rPr>
          <w:rFonts w:asciiTheme="majorHAnsi" w:eastAsia="Garamond" w:hAnsiTheme="majorHAnsi" w:cs="Garamond"/>
          <w:b/>
          <w:spacing w:val="-7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Pr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epa</w:t>
      </w: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ion</w:t>
      </w:r>
      <w:r w:rsidRPr="009500B4">
        <w:rPr>
          <w:rFonts w:asciiTheme="majorHAnsi" w:eastAsia="Garamond" w:hAnsiTheme="majorHAnsi" w:cs="Garamond"/>
          <w:b/>
          <w:spacing w:val="-10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 xml:space="preserve"> Te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position w:val="1"/>
          <w:sz w:val="22"/>
          <w:szCs w:val="22"/>
        </w:rPr>
        <w:t>s</w:t>
      </w:r>
    </w:p>
    <w:p w14:paraId="62D122E1" w14:textId="77777777" w:rsidR="00E714DA" w:rsidRPr="009500B4" w:rsidRDefault="009501A3">
      <w:pPr>
        <w:spacing w:before="2"/>
        <w:ind w:left="106" w:right="445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ill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tips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lp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job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 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ion.</w:t>
      </w:r>
    </w:p>
    <w:p w14:paraId="0C340CA0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43D50568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aking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ade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–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-P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tfolio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pacing w:val="4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hop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(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p)</w:t>
      </w:r>
    </w:p>
    <w:p w14:paraId="5E3D31DC" w14:textId="77777777" w:rsidR="00E714DA" w:rsidRPr="009500B4" w:rsidRDefault="009501A3">
      <w:pPr>
        <w:spacing w:before="1"/>
        <w:ind w:left="106" w:right="54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not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only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utili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z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hnol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ssr</w:t>
      </w:r>
      <w:r w:rsidRPr="009500B4">
        <w:rPr>
          <w:rFonts w:asciiTheme="majorHAnsi" w:eastAsia="Garamond" w:hAnsiTheme="majorHAnsi" w:cs="Garamond"/>
          <w:sz w:val="22"/>
          <w:szCs w:val="22"/>
        </w:rPr>
        <w:t>oom,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but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mon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ir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no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oni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lly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hout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job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-on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o-p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hop,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ng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ill 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odu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oft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ms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00B4">
        <w:rPr>
          <w:rFonts w:asciiTheme="majorHAnsi" w:eastAsia="Garamond" w:hAnsiTheme="majorHAnsi" w:cs="Garamond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a 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-po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tfolio.</w:t>
      </w:r>
    </w:p>
    <w:p w14:paraId="6CAE9EE9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2133042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hop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352EFEC3" w14:textId="77777777" w:rsidR="00E714DA" w:rsidRPr="009500B4" w:rsidRDefault="009501A3">
      <w:pPr>
        <w:spacing w:line="260" w:lineRule="exact"/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his</w:t>
      </w:r>
      <w:r w:rsidRPr="009500B4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hop</w:t>
      </w:r>
      <w:r w:rsidRPr="009500B4">
        <w:rPr>
          <w:rFonts w:asciiTheme="majorHAnsi" w:eastAsia="Garamond" w:hAnsiTheme="majorHAnsi" w:cs="Garamond"/>
          <w:spacing w:val="-5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id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ns</w:t>
      </w:r>
      <w:r w:rsidRPr="009500B4">
        <w:rPr>
          <w:rFonts w:asciiTheme="majorHAnsi" w:eastAsia="Garamond" w:hAnsiTheme="majorHAnsi" w:cs="Garamond"/>
          <w:spacing w:val="-7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a 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’s</w:t>
      </w:r>
      <w:r w:rsidRPr="009500B4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cti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diff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6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bli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6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va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8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lt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nati</w:t>
      </w:r>
      <w:r w:rsidRPr="009500B4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ttin</w:t>
      </w:r>
      <w:r w:rsidRPr="009500B4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6"/>
          <w:position w:val="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position w:val="1"/>
          <w:sz w:val="22"/>
          <w:szCs w:val="22"/>
        </w:rPr>
        <w:t>look</w:t>
      </w:r>
    </w:p>
    <w:p w14:paraId="66F04DD1" w14:textId="77777777" w:rsidR="00E714DA" w:rsidRPr="009500B4" w:rsidRDefault="009501A3">
      <w:pPr>
        <w:spacing w:before="2"/>
        <w:ind w:left="106" w:right="52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z w:val="22"/>
          <w:szCs w:val="22"/>
        </w:rPr>
        <w:t>li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ke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  <w:r w:rsidRPr="009500B4">
        <w:rPr>
          <w:rFonts w:asciiTheme="majorHAnsi" w:eastAsia="Garamond" w:hAnsiTheme="majorHAnsi" w:cs="Garamond"/>
          <w:spacing w:val="5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ul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oppo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tunity</w:t>
      </w:r>
      <w:r w:rsidRPr="009500B4">
        <w:rPr>
          <w:rFonts w:asciiTheme="majorHAnsi" w:eastAsia="Garamond" w:hAnsiTheme="majorHAnsi" w:cs="Garamond"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lk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a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hool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dmini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tour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hool,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oundt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ble di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ions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rs</w:t>
      </w:r>
      <w:r w:rsidRPr="009500B4">
        <w:rPr>
          <w:rFonts w:asciiTheme="majorHAnsi" w:eastAsia="Garamond" w:hAnsiTheme="majorHAnsi" w:cs="Garamond"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ip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lf-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2BE626A4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376521A5" w14:textId="77777777" w:rsidR="00E714DA" w:rsidRPr="009500B4" w:rsidRDefault="009501A3">
      <w:pPr>
        <w:ind w:left="106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’s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um</w:t>
      </w:r>
    </w:p>
    <w:p w14:paraId="3DC87608" w14:textId="77777777" w:rsidR="00E714DA" w:rsidRPr="009500B4" w:rsidRDefault="009501A3">
      <w:pPr>
        <w:spacing w:before="1"/>
        <w:ind w:left="106" w:right="610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ul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z w:val="22"/>
          <w:szCs w:val="22"/>
        </w:rPr>
        <w:t>’s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nnu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’s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um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oppo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tunity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ga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iti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ills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ith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ip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ls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tion.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his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-d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is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ifi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z w:val="22"/>
          <w:szCs w:val="22"/>
        </w:rPr>
        <w:t>ly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 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ul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hool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du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ho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ill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omplete</w:t>
      </w:r>
      <w:r w:rsidRPr="009500B4">
        <w:rPr>
          <w:rFonts w:asciiTheme="majorHAnsi" w:eastAsia="Garamond" w:hAnsiTheme="majorHAnsi" w:cs="Garamond"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av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omp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ir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tud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hing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x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er</w:t>
      </w:r>
      <w:r w:rsidRPr="009500B4">
        <w:rPr>
          <w:rFonts w:asciiTheme="majorHAnsi" w:eastAsia="Garamond" w:hAnsiTheme="majorHAnsi" w:cs="Garamond"/>
          <w:sz w:val="22"/>
          <w:szCs w:val="22"/>
        </w:rPr>
        <w:t>ien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ill be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loo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wa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yea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eac</w:t>
      </w:r>
      <w:r w:rsidRPr="009500B4">
        <w:rPr>
          <w:rFonts w:asciiTheme="majorHAnsi" w:eastAsia="Garamond" w:hAnsiTheme="majorHAnsi" w:cs="Garamond"/>
          <w:sz w:val="22"/>
          <w:szCs w:val="22"/>
        </w:rPr>
        <w:t>hin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>.</w:t>
      </w:r>
    </w:p>
    <w:p w14:paraId="4E64E87F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103836F1" w14:textId="77777777" w:rsidR="00E714DA" w:rsidRPr="009500B4" w:rsidRDefault="009501A3">
      <w:pPr>
        <w:ind w:left="106" w:right="5717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eg</w:t>
      </w:r>
      <w:r w:rsidRPr="009500B4">
        <w:rPr>
          <w:rFonts w:asciiTheme="majorHAnsi" w:eastAsia="Garamond" w:hAnsiTheme="majorHAnsi" w:cs="Garamond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for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ll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of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hops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nd</w:t>
      </w:r>
      <w:r w:rsidRPr="009500B4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eve</w:t>
      </w:r>
      <w:r w:rsidRPr="009500B4">
        <w:rPr>
          <w:rFonts w:asciiTheme="majorHAnsi" w:eastAsia="Garamond" w:hAnsiTheme="majorHAnsi" w:cs="Garamond"/>
          <w:sz w:val="22"/>
          <w:szCs w:val="22"/>
        </w:rPr>
        <w:t>nts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th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ca</w:t>
      </w:r>
      <w:r w:rsidRPr="009500B4">
        <w:rPr>
          <w:rFonts w:asciiTheme="majorHAnsi" w:eastAsia="Garamond" w:hAnsiTheme="majorHAnsi" w:cs="Garamond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ec</w:t>
      </w:r>
      <w:r w:rsidRPr="009500B4">
        <w:rPr>
          <w:rFonts w:asciiTheme="majorHAnsi" w:eastAsia="Garamond" w:hAnsiTheme="majorHAnsi" w:cs="Garamond"/>
          <w:sz w:val="22"/>
          <w:szCs w:val="22"/>
        </w:rPr>
        <w:t>tion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und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sz w:val="22"/>
          <w:szCs w:val="22"/>
        </w:rPr>
        <w:t>hops</w:t>
      </w:r>
      <w:r w:rsidRPr="009500B4">
        <w:rPr>
          <w:rFonts w:asciiTheme="majorHAnsi" w:eastAsia="Garamond" w:hAnsiTheme="majorHAnsi" w:cs="Garamond"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by</w:t>
      </w:r>
      <w:r w:rsidRPr="009500B4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lo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gg</w:t>
      </w:r>
      <w:r w:rsidRPr="009500B4">
        <w:rPr>
          <w:rFonts w:asciiTheme="majorHAnsi" w:eastAsia="Garamond" w:hAnsiTheme="majorHAnsi" w:cs="Garamond"/>
          <w:sz w:val="22"/>
          <w:szCs w:val="22"/>
        </w:rPr>
        <w:t>ing</w:t>
      </w:r>
      <w:r w:rsidRPr="009500B4">
        <w:rPr>
          <w:rFonts w:asciiTheme="majorHAnsi" w:eastAsia="Garamond" w:hAnsiTheme="majorHAnsi" w:cs="Garamond"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sz w:val="22"/>
          <w:szCs w:val="22"/>
        </w:rPr>
        <w:t>t</w:t>
      </w:r>
      <w:hyperlink r:id="rId18">
        <w:r w:rsidRPr="009500B4">
          <w:rPr>
            <w:rFonts w:asciiTheme="majorHAnsi" w:eastAsia="Garamond" w:hAnsiTheme="majorHAnsi" w:cs="Garamond"/>
            <w:sz w:val="22"/>
            <w:szCs w:val="22"/>
          </w:rPr>
          <w:t xml:space="preserve"> http://d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p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ul.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xp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00B4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00B4">
          <w:rPr>
            <w:rFonts w:asciiTheme="majorHAnsi" w:eastAsia="Garamond" w:hAnsiTheme="majorHAnsi" w:cs="Garamond"/>
            <w:spacing w:val="-2"/>
            <w:sz w:val="22"/>
            <w:szCs w:val="22"/>
          </w:rPr>
          <w:t>i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n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ce</w:t>
        </w:r>
        <w:r w:rsidRPr="009500B4">
          <w:rPr>
            <w:rFonts w:asciiTheme="majorHAnsi" w:eastAsia="Garamond" w:hAnsiTheme="majorHAnsi" w:cs="Garamond"/>
            <w:spacing w:val="-2"/>
            <w:sz w:val="22"/>
            <w:szCs w:val="22"/>
          </w:rPr>
          <w:t>.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c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om/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00B4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/</w:t>
        </w:r>
        <w:r w:rsidRPr="009500B4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ec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u</w:t>
        </w:r>
        <w:r w:rsidRPr="009500B4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it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y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/lo</w:t>
        </w:r>
        <w:r w:rsidRPr="009500B4">
          <w:rPr>
            <w:rFonts w:asciiTheme="majorHAnsi" w:eastAsia="Garamond" w:hAnsiTheme="majorHAnsi" w:cs="Garamond"/>
            <w:spacing w:val="1"/>
            <w:sz w:val="22"/>
            <w:szCs w:val="22"/>
          </w:rPr>
          <w:t>g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in.j</w:t>
        </w:r>
        <w:r w:rsidRPr="009500B4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9500B4">
          <w:rPr>
            <w:rFonts w:asciiTheme="majorHAnsi" w:eastAsia="Garamond" w:hAnsiTheme="majorHAnsi" w:cs="Garamond"/>
            <w:sz w:val="22"/>
            <w:szCs w:val="22"/>
          </w:rPr>
          <w:t>p</w:t>
        </w:r>
      </w:hyperlink>
    </w:p>
    <w:p w14:paraId="57A0771E" w14:textId="77777777" w:rsidR="00E714DA" w:rsidRPr="009500B4" w:rsidRDefault="00E714DA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4206A33F" w14:textId="77777777" w:rsidR="00E714DA" w:rsidRPr="009500B4" w:rsidRDefault="009501A3">
      <w:pPr>
        <w:spacing w:line="260" w:lineRule="exact"/>
        <w:ind w:left="172" w:right="545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onta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the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to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dule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an</w:t>
      </w:r>
      <w:r w:rsidRPr="009500B4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appo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ntm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nt</w:t>
      </w:r>
      <w:r w:rsidRPr="009500B4">
        <w:rPr>
          <w:rFonts w:asciiTheme="majorHAnsi" w:eastAsia="Garamond" w:hAnsiTheme="majorHAnsi" w:cs="Garamond"/>
          <w:b/>
          <w:spacing w:val="-1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wi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any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in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q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ui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y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ou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may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ha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ve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:</w:t>
      </w:r>
    </w:p>
    <w:p w14:paraId="13B19091" w14:textId="77777777" w:rsidR="00E714DA" w:rsidRPr="009500B4" w:rsidRDefault="00E714DA">
      <w:pPr>
        <w:spacing w:before="4" w:line="240" w:lineRule="exact"/>
        <w:rPr>
          <w:rFonts w:asciiTheme="majorHAnsi" w:hAnsiTheme="majorHAnsi"/>
          <w:sz w:val="22"/>
          <w:szCs w:val="22"/>
        </w:rPr>
        <w:sectPr w:rsidR="00E714DA" w:rsidRPr="009500B4">
          <w:pgSz w:w="12240" w:h="15840"/>
          <w:pgMar w:top="720" w:right="120" w:bottom="280" w:left="400" w:header="0" w:footer="307" w:gutter="0"/>
          <w:cols w:space="720"/>
        </w:sectPr>
      </w:pPr>
    </w:p>
    <w:p w14:paraId="1E03B4A3" w14:textId="77777777" w:rsidR="00E714DA" w:rsidRPr="009500B4" w:rsidRDefault="009501A3">
      <w:pPr>
        <w:spacing w:before="28"/>
        <w:ind w:left="1678" w:right="535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-10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9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3"/>
          <w:w w:val="99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m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s</w:t>
      </w:r>
    </w:p>
    <w:p w14:paraId="0F35A044" w14:textId="77777777" w:rsidR="00E714DA" w:rsidRPr="009500B4" w:rsidRDefault="009501A3">
      <w:pPr>
        <w:ind w:left="1099" w:right="-4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3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20</w:t>
      </w:r>
      <w:r w:rsidRPr="009500B4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5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en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mo</w:t>
      </w:r>
      <w:r w:rsidRPr="009500B4">
        <w:rPr>
          <w:rFonts w:asciiTheme="majorHAnsi" w:eastAsia="Garamond" w:hAnsiTheme="majorHAnsi" w:cs="Garamond"/>
          <w:b/>
          <w:spacing w:val="6"/>
          <w:sz w:val="22"/>
          <w:szCs w:val="22"/>
        </w:rPr>
        <w:t>r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8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e,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AC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92</w:t>
      </w:r>
    </w:p>
    <w:p w14:paraId="17521C62" w14:textId="77777777" w:rsidR="00E714DA" w:rsidRPr="009500B4" w:rsidRDefault="009501A3">
      <w:pPr>
        <w:ind w:left="1956" w:right="813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6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6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06</w:t>
      </w:r>
      <w:r w:rsidRPr="009500B4">
        <w:rPr>
          <w:rFonts w:asciiTheme="majorHAnsi" w:eastAsia="Garamond" w:hAnsiTheme="majorHAnsi" w:cs="Garamond"/>
          <w:b/>
          <w:spacing w:val="3"/>
          <w:w w:val="99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4 (7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7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3)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3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5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7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4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31</w:t>
      </w:r>
    </w:p>
    <w:p w14:paraId="4417A09C" w14:textId="77777777" w:rsidR="00E714DA" w:rsidRPr="009500B4" w:rsidRDefault="009501A3">
      <w:pPr>
        <w:spacing w:before="8" w:line="100" w:lineRule="exact"/>
        <w:rPr>
          <w:rFonts w:asciiTheme="majorHAnsi" w:hAnsiTheme="majorHAnsi"/>
          <w:sz w:val="22"/>
          <w:szCs w:val="22"/>
        </w:rPr>
      </w:pPr>
      <w:r w:rsidRPr="009500B4">
        <w:rPr>
          <w:rFonts w:asciiTheme="majorHAnsi" w:hAnsiTheme="majorHAnsi"/>
          <w:sz w:val="22"/>
          <w:szCs w:val="22"/>
        </w:rPr>
        <w:br w:type="column"/>
      </w:r>
    </w:p>
    <w:p w14:paraId="597965AD" w14:textId="77777777" w:rsidR="00E714DA" w:rsidRPr="009500B4" w:rsidRDefault="009501A3">
      <w:pPr>
        <w:ind w:left="933" w:right="2612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mp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s</w:t>
      </w:r>
    </w:p>
    <w:p w14:paraId="213E71FF" w14:textId="77777777" w:rsidR="00E714DA" w:rsidRPr="009500B4" w:rsidRDefault="009501A3">
      <w:pPr>
        <w:ind w:left="-44" w:right="1638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E.</w:t>
      </w:r>
      <w:r w:rsidRPr="009500B4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-14"/>
          <w:sz w:val="22"/>
          <w:szCs w:val="22"/>
        </w:rPr>
        <w:t>J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k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9500B4">
        <w:rPr>
          <w:rFonts w:asciiTheme="majorHAnsi" w:eastAsia="Garamond" w:hAnsiTheme="majorHAnsi" w:cs="Garamond"/>
          <w:b/>
          <w:spacing w:val="-11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pacing w:val="-7"/>
          <w:sz w:val="22"/>
          <w:szCs w:val="22"/>
        </w:rPr>
        <w:t>v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u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00B4">
        <w:rPr>
          <w:rFonts w:asciiTheme="majorHAnsi" w:eastAsia="Garamond" w:hAnsiTheme="majorHAnsi" w:cs="Garamond"/>
          <w:b/>
          <w:spacing w:val="-6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9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5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00</w:t>
      </w:r>
    </w:p>
    <w:p w14:paraId="73A7F66F" w14:textId="77777777" w:rsidR="00E714DA" w:rsidRPr="009500B4" w:rsidRDefault="009501A3">
      <w:pPr>
        <w:ind w:left="681" w:right="2363"/>
        <w:jc w:val="center"/>
        <w:rPr>
          <w:rFonts w:asciiTheme="majorHAnsi" w:eastAsia="Garamond" w:hAnsiTheme="majorHAnsi" w:cs="Garamond"/>
          <w:sz w:val="22"/>
          <w:szCs w:val="22"/>
        </w:rPr>
      </w:pPr>
      <w:r w:rsidRPr="009500B4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00B4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00B4">
        <w:rPr>
          <w:rFonts w:asciiTheme="majorHAnsi" w:eastAsia="Garamond" w:hAnsiTheme="majorHAnsi" w:cs="Garamond"/>
          <w:b/>
          <w:spacing w:val="6"/>
          <w:sz w:val="22"/>
          <w:szCs w:val="22"/>
        </w:rPr>
        <w:t>a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g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00B4">
        <w:rPr>
          <w:rFonts w:asciiTheme="majorHAnsi" w:eastAsia="Garamond" w:hAnsiTheme="majorHAnsi" w:cs="Garamond"/>
          <w:b/>
          <w:spacing w:val="-12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3"/>
          <w:sz w:val="22"/>
          <w:szCs w:val="22"/>
        </w:rPr>
        <w:t>I</w:t>
      </w:r>
      <w:r w:rsidRPr="009500B4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00B4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9500B4">
        <w:rPr>
          <w:rFonts w:asciiTheme="majorHAnsi" w:eastAsia="Garamond" w:hAnsiTheme="majorHAnsi" w:cs="Garamond"/>
          <w:b/>
          <w:spacing w:val="-4"/>
          <w:sz w:val="22"/>
          <w:szCs w:val="22"/>
        </w:rPr>
        <w:t xml:space="preserve"> 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6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0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6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04 (3</w:t>
      </w:r>
      <w:r w:rsidRPr="009500B4">
        <w:rPr>
          <w:rFonts w:asciiTheme="majorHAnsi" w:eastAsia="Garamond" w:hAnsiTheme="majorHAnsi" w:cs="Garamond"/>
          <w:b/>
          <w:spacing w:val="1"/>
          <w:w w:val="99"/>
          <w:sz w:val="22"/>
          <w:szCs w:val="22"/>
        </w:rPr>
        <w:t>1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)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3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6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2</w:t>
      </w:r>
      <w:r w:rsidRPr="009500B4">
        <w:rPr>
          <w:rFonts w:asciiTheme="majorHAnsi" w:eastAsia="Garamond" w:hAnsiTheme="majorHAnsi" w:cs="Garamond"/>
          <w:b/>
          <w:spacing w:val="-1"/>
          <w:w w:val="99"/>
          <w:sz w:val="22"/>
          <w:szCs w:val="22"/>
        </w:rPr>
        <w:t>-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8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4</w:t>
      </w:r>
      <w:r w:rsidRPr="009500B4">
        <w:rPr>
          <w:rFonts w:asciiTheme="majorHAnsi" w:eastAsia="Garamond" w:hAnsiTheme="majorHAnsi" w:cs="Garamond"/>
          <w:b/>
          <w:spacing w:val="2"/>
          <w:w w:val="99"/>
          <w:sz w:val="22"/>
          <w:szCs w:val="22"/>
        </w:rPr>
        <w:t>3</w:t>
      </w:r>
      <w:r w:rsidRPr="009500B4">
        <w:rPr>
          <w:rFonts w:asciiTheme="majorHAnsi" w:eastAsia="Garamond" w:hAnsiTheme="majorHAnsi" w:cs="Garamond"/>
          <w:b/>
          <w:w w:val="99"/>
          <w:sz w:val="22"/>
          <w:szCs w:val="22"/>
        </w:rPr>
        <w:t>7</w:t>
      </w:r>
    </w:p>
    <w:sectPr w:rsidR="00E714DA" w:rsidRPr="009500B4">
      <w:type w:val="continuous"/>
      <w:pgSz w:w="12240" w:h="15840"/>
      <w:pgMar w:top="1480" w:right="120" w:bottom="280" w:left="400" w:header="720" w:footer="720" w:gutter="0"/>
      <w:cols w:num="2" w:space="720" w:equalWidth="0">
        <w:col w:w="5256" w:space="913"/>
        <w:col w:w="55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FE578" w14:textId="77777777" w:rsidR="009501A3" w:rsidRDefault="009501A3">
      <w:r>
        <w:separator/>
      </w:r>
    </w:p>
  </w:endnote>
  <w:endnote w:type="continuationSeparator" w:id="0">
    <w:p w14:paraId="17E93D6A" w14:textId="77777777" w:rsidR="009501A3" w:rsidRDefault="0095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AFA70" w14:textId="77777777" w:rsidR="00E714DA" w:rsidRDefault="009501A3">
    <w:pPr>
      <w:spacing w:line="200" w:lineRule="exact"/>
    </w:pPr>
    <w:r>
      <w:pict w14:anchorId="19C1E7D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2.1pt;margin-top:759.15pt;width:10pt;height:14pt;z-index:-1616;mso-position-horizontal-relative:page;mso-position-vertical-relative:page" filled="f" stroked="f">
          <v:textbox inset="0,0,0,0">
            <w:txbxContent>
              <w:p w14:paraId="678E8B7C" w14:textId="77777777" w:rsidR="00E714DA" w:rsidRDefault="009501A3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4B253" w14:textId="77777777" w:rsidR="00E714DA" w:rsidRDefault="00E714DA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999E3" w14:textId="77777777" w:rsidR="00E714DA" w:rsidRDefault="009501A3">
    <w:pPr>
      <w:spacing w:line="200" w:lineRule="exact"/>
    </w:pPr>
    <w:r>
      <w:pict w14:anchorId="3EE7165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92.1pt;margin-top:759.15pt;width:10pt;height:14pt;z-index:-1615;mso-position-horizontal-relative:page;mso-position-vertical-relative:page" filled="f" stroked="f">
          <v:textbox inset="0,0,0,0">
            <w:txbxContent>
              <w:p w14:paraId="64888BC8" w14:textId="77777777" w:rsidR="00E714DA" w:rsidRDefault="009501A3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A64FF" w14:textId="77777777" w:rsidR="00E714DA" w:rsidRDefault="009501A3">
    <w:pPr>
      <w:spacing w:line="100" w:lineRule="exact"/>
      <w:rPr>
        <w:sz w:val="10"/>
        <w:szCs w:val="10"/>
      </w:rPr>
    </w:pPr>
    <w:r>
      <w:pict w14:anchorId="424FEFA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1pt;margin-top:759.15pt;width:16pt;height:14pt;z-index:-1614;mso-position-horizontal-relative:page;mso-position-vertical-relative:page" filled="f" stroked="f">
          <v:textbox inset="0,0,0,0">
            <w:txbxContent>
              <w:p w14:paraId="4CCFEBB5" w14:textId="77777777" w:rsidR="00E714DA" w:rsidRDefault="009501A3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76750" w14:textId="77777777" w:rsidR="009501A3" w:rsidRDefault="009501A3">
      <w:r>
        <w:separator/>
      </w:r>
    </w:p>
  </w:footnote>
  <w:footnote w:type="continuationSeparator" w:id="0">
    <w:p w14:paraId="403CE95C" w14:textId="77777777" w:rsidR="009501A3" w:rsidRDefault="00950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6339C"/>
    <w:multiLevelType w:val="multilevel"/>
    <w:tmpl w:val="53E858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4DA"/>
    <w:rsid w:val="009500B4"/>
    <w:rsid w:val="009501A3"/>
    <w:rsid w:val="00E7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FBB1BD2"/>
  <w15:docId w15:val="{E0591735-1F4E-4A31-8F9D-902FCA874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lennon@gmail.com" TargetMode="External"/><Relationship Id="rId18" Type="http://schemas.openxmlformats.org/officeDocument/2006/relationships/hyperlink" Target="http://depaul.experience.com/er/security/login.js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cbaltman@gmail.com" TargetMode="External"/><Relationship Id="rId17" Type="http://schemas.openxmlformats.org/officeDocument/2006/relationships/hyperlink" Target="mailto:peercareeradvisor@depaul.edu" TargetMode="External"/><Relationship Id="rId2" Type="http://schemas.openxmlformats.org/officeDocument/2006/relationships/styles" Target="styles.xml"/><Relationship Id="rId16" Type="http://schemas.openxmlformats.org/officeDocument/2006/relationships/hyperlink" Target="mailto:rhunter@ao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mailto:jwilliams@yahoo.com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walton@gmail.com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4792</Words>
  <Characters>27319</Characters>
  <Application>Microsoft Office Word</Application>
  <DocSecurity>0</DocSecurity>
  <Lines>227</Lines>
  <Paragraphs>64</Paragraphs>
  <ScaleCrop>false</ScaleCrop>
  <Company/>
  <LinksUpToDate>false</LinksUpToDate>
  <CharactersWithSpaces>32047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2021-03-22T16:26:00Z</dcterms:created>
  <dcterms:modified xsi:type="dcterms:W3CDTF">2021-03-22T16:36:00Z</dcterms:modified>
</cp:coreProperties>
</file>